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EB457" w14:textId="66586754" w:rsidR="00D67F70" w:rsidRPr="00162CCB" w:rsidRDefault="00D67F70" w:rsidP="00D67F70">
      <w:pPr>
        <w:jc w:val="center"/>
        <w:rPr>
          <w:b/>
        </w:rPr>
      </w:pPr>
      <w:bookmarkStart w:id="0" w:name="_Toc445465861"/>
      <w:r w:rsidRPr="00EA50F9">
        <w:rPr>
          <w:b/>
          <w:bCs/>
          <w:iCs/>
        </w:rPr>
        <w:t>P</w:t>
      </w:r>
      <w:r w:rsidR="00C77B2B" w:rsidRPr="00EA50F9">
        <w:rPr>
          <w:b/>
          <w:bCs/>
          <w:iCs/>
        </w:rPr>
        <w:t>rilo</w:t>
      </w:r>
      <w:r w:rsidR="00C77B2B" w:rsidRPr="00162CCB">
        <w:rPr>
          <w:b/>
          <w:bCs/>
          <w:iCs/>
        </w:rPr>
        <w:t>g</w:t>
      </w:r>
      <w:r w:rsidRPr="00162CCB">
        <w:rPr>
          <w:b/>
          <w:bCs/>
          <w:iCs/>
        </w:rPr>
        <w:t xml:space="preserve"> </w:t>
      </w:r>
      <w:r w:rsidR="0040061B" w:rsidRPr="00162CCB">
        <w:rPr>
          <w:b/>
          <w:bCs/>
          <w:iCs/>
        </w:rPr>
        <w:t>4</w:t>
      </w:r>
      <w:r w:rsidRPr="00162CCB">
        <w:rPr>
          <w:b/>
          <w:bCs/>
          <w:iCs/>
        </w:rPr>
        <w:t xml:space="preserve"> </w:t>
      </w:r>
      <w:r w:rsidR="00A502E8" w:rsidRPr="00162CCB">
        <w:rPr>
          <w:b/>
          <w:bCs/>
          <w:iCs/>
        </w:rPr>
        <w:t>–</w:t>
      </w:r>
      <w:r w:rsidRPr="00162CCB">
        <w:rPr>
          <w:b/>
          <w:bCs/>
          <w:iCs/>
        </w:rPr>
        <w:t xml:space="preserve"> </w:t>
      </w:r>
      <w:bookmarkEnd w:id="0"/>
      <w:r w:rsidR="00C77B2B">
        <w:rPr>
          <w:b/>
          <w:bCs/>
          <w:iCs/>
        </w:rPr>
        <w:t>T</w:t>
      </w:r>
      <w:r w:rsidR="00C77B2B" w:rsidRPr="00162CCB">
        <w:rPr>
          <w:b/>
          <w:bCs/>
          <w:iCs/>
        </w:rPr>
        <w:t>ehničke specifikacije</w:t>
      </w:r>
      <w:r w:rsidR="00AD17B6">
        <w:rPr>
          <w:b/>
          <w:bCs/>
          <w:iCs/>
        </w:rPr>
        <w:t xml:space="preserve"> – Grupa 1</w:t>
      </w:r>
    </w:p>
    <w:p w14:paraId="6362C529" w14:textId="77777777" w:rsidR="00AD17B6" w:rsidRPr="000C0CB2" w:rsidRDefault="00AD17B6" w:rsidP="00AD17B6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Pr="000C0CB2">
        <w:rPr>
          <w:bCs/>
          <w:lang w:bidi="hr-HR"/>
        </w:rPr>
        <w:t xml:space="preserve"> </w:t>
      </w:r>
      <w:r w:rsidRPr="000C0CB2">
        <w:t xml:space="preserve">projekta: </w:t>
      </w:r>
      <w:r w:rsidRPr="000C0CB2">
        <w:rPr>
          <w:b/>
        </w:rPr>
        <w:t>KK.03.2.</w:t>
      </w:r>
      <w:r>
        <w:rPr>
          <w:b/>
        </w:rPr>
        <w:t>2.06.0085</w:t>
      </w:r>
    </w:p>
    <w:p w14:paraId="5F329444" w14:textId="77777777" w:rsidR="00AD17B6" w:rsidRPr="000C0CB2" w:rsidRDefault="00AD17B6" w:rsidP="00AD17B6">
      <w:pPr>
        <w:tabs>
          <w:tab w:val="left" w:pos="567"/>
        </w:tabs>
        <w:ind w:left="1418" w:hanging="1418"/>
        <w:jc w:val="both"/>
      </w:pPr>
      <w:r w:rsidRPr="00814504">
        <w:rPr>
          <w:bCs/>
          <w:lang w:bidi="hr-HR"/>
        </w:rPr>
        <w:t>Naziv nabave:   Nabava opreme za inoviranje procesa organizacije poslovanja Modul d.o.o. u sklopu projekta „Komercijalizacija modularnog namještaja kroz održivu</w:t>
      </w:r>
      <w:r w:rsidRPr="00D0296D">
        <w:rPr>
          <w:bCs/>
          <w:lang w:bidi="hr-HR"/>
        </w:rPr>
        <w:t xml:space="preserve"> proizvodnju budućnosti”</w:t>
      </w:r>
    </w:p>
    <w:p w14:paraId="62807276" w14:textId="29BC115E" w:rsidR="00162CCB" w:rsidRDefault="005A3F4F" w:rsidP="005A3F4F">
      <w:pPr>
        <w:jc w:val="both"/>
        <w:rPr>
          <w:rFonts w:cs="Tahoma"/>
        </w:rPr>
      </w:pPr>
      <w:r w:rsidRPr="005A3F4F">
        <w:rPr>
          <w:rFonts w:cs="Tahoma"/>
        </w:rPr>
        <w:t>Zahtjevi definirani ovim tehničkim specifikacijama predstavljaju minimalne tehničke karakteristike koje ponuđeni predmet nabave mora zadovoljavati te se iste ne smiju mijenjati od strane Ponuditelja.</w:t>
      </w:r>
      <w:r>
        <w:rPr>
          <w:rFonts w:cs="Tahoma"/>
        </w:rPr>
        <w:t xml:space="preserve"> </w:t>
      </w:r>
      <w:r w:rsidR="00162CCB">
        <w:rPr>
          <w:rFonts w:cs="Tahoma"/>
        </w:rPr>
        <w:t>Ponuditelj ispunjava stupce 3 i 4 tablica danih u nastavku dok ostatak sadržaja danih tablica nije dozvoljeno mijenjati ili korigirati.</w:t>
      </w:r>
      <w:r w:rsidR="00CF7B45">
        <w:rPr>
          <w:rFonts w:cs="Tahoma"/>
        </w:rPr>
        <w:t xml:space="preserve"> Stupac 3 „Ponuđeno (DA/NE)</w:t>
      </w:r>
      <w:r w:rsidR="008A3C86">
        <w:rPr>
          <w:rFonts w:cs="Tahoma"/>
        </w:rPr>
        <w:t>“</w:t>
      </w:r>
      <w:r w:rsidR="00CF7B45">
        <w:rPr>
          <w:rFonts w:cs="Tahoma"/>
        </w:rPr>
        <w:t xml:space="preserve"> ponuditelji ispunjavaju na način da odgovore DA ili NE ovisno o ispunjenju traženih zahtjeva po pitanju tehničkih specifikacija te uz taj navod po potrebi upisuju i vrijednost</w:t>
      </w:r>
      <w:r w:rsidR="00BA7C9D">
        <w:rPr>
          <w:rFonts w:cs="Tahoma"/>
        </w:rPr>
        <w:t>/opis</w:t>
      </w:r>
      <w:r w:rsidR="00CF7B45">
        <w:rPr>
          <w:rFonts w:cs="Tahoma"/>
        </w:rPr>
        <w:t xml:space="preserve"> koju ponuđeno rješenje posjeduje u odnosu na pripadajući traženi minimalni zahtjev.</w:t>
      </w:r>
    </w:p>
    <w:p w14:paraId="74B40031" w14:textId="77777777" w:rsidR="00162CCB" w:rsidRPr="00EA50F9" w:rsidRDefault="0064076A" w:rsidP="0064076A">
      <w:pPr>
        <w:rPr>
          <w:rFonts w:cs="Tahoma"/>
        </w:rPr>
      </w:pPr>
      <w:r w:rsidRPr="00EA50F9">
        <w:rPr>
          <w:rFonts w:cs="Tahoma"/>
        </w:rPr>
        <w:t>Napominjemo kako za sve proizvođače, tipove proizvoda, standarde ili norme koji su navedeni u Pozivu ili prilozima ovog Poziva, primjenjuje se „ili jednakovrijedno“. Na sve takve i slične primjere primjenjuje se načelo jednakovrijednosti te su ponuditelji slobodni nuditi jednakovrijedna rješenja.</w:t>
      </w:r>
    </w:p>
    <w:p w14:paraId="78DB3274" w14:textId="77777777" w:rsidR="00820F57" w:rsidRDefault="0064076A" w:rsidP="0064076A">
      <w:pPr>
        <w:pStyle w:val="Naslov2"/>
        <w:rPr>
          <w:rFonts w:asciiTheme="minorHAnsi" w:hAnsiTheme="minorHAnsi" w:cs="Tahoma"/>
          <w:sz w:val="22"/>
          <w:szCs w:val="22"/>
        </w:rPr>
      </w:pPr>
      <w:r w:rsidRPr="00EA50F9">
        <w:rPr>
          <w:rFonts w:asciiTheme="minorHAnsi" w:hAnsiTheme="minorHAnsi" w:cs="Tahoma"/>
          <w:sz w:val="22"/>
          <w:szCs w:val="22"/>
        </w:rPr>
        <w:t>Tehničke</w:t>
      </w:r>
      <w:r w:rsidRPr="00EA50F9">
        <w:rPr>
          <w:rFonts w:asciiTheme="minorHAnsi" w:eastAsia="Tahoma" w:hAnsiTheme="minorHAnsi" w:cs="Tahoma"/>
          <w:sz w:val="22"/>
          <w:szCs w:val="22"/>
        </w:rPr>
        <w:t xml:space="preserve"> </w:t>
      </w:r>
      <w:r w:rsidR="006278D3">
        <w:rPr>
          <w:rFonts w:asciiTheme="minorHAnsi" w:hAnsiTheme="minorHAnsi" w:cs="Tahoma"/>
          <w:sz w:val="22"/>
          <w:szCs w:val="22"/>
        </w:rPr>
        <w:t>specifikacije</w:t>
      </w:r>
      <w:r w:rsidR="006278D3">
        <w:rPr>
          <w:rFonts w:asciiTheme="minorHAnsi" w:eastAsia="Tahoma" w:hAnsiTheme="minorHAnsi" w:cs="Tahoma"/>
          <w:sz w:val="22"/>
          <w:szCs w:val="22"/>
        </w:rPr>
        <w:t xml:space="preserve"> </w:t>
      </w:r>
      <w:r w:rsidRPr="00EA50F9">
        <w:rPr>
          <w:rFonts w:asciiTheme="minorHAnsi" w:hAnsiTheme="minorHAnsi" w:cs="Tahoma"/>
          <w:sz w:val="22"/>
          <w:szCs w:val="22"/>
        </w:rPr>
        <w:t>ponuđenog</w:t>
      </w:r>
      <w:r w:rsidRPr="00EA50F9">
        <w:rPr>
          <w:rFonts w:asciiTheme="minorHAnsi" w:eastAsia="Tahoma" w:hAnsiTheme="minorHAnsi" w:cs="Tahoma"/>
          <w:sz w:val="22"/>
          <w:szCs w:val="22"/>
        </w:rPr>
        <w:t xml:space="preserve"> </w:t>
      </w:r>
      <w:r w:rsidR="005A3F4F">
        <w:rPr>
          <w:rFonts w:asciiTheme="minorHAnsi" w:hAnsiTheme="minorHAnsi" w:cs="Tahoma"/>
          <w:sz w:val="22"/>
          <w:szCs w:val="22"/>
        </w:rPr>
        <w:t>proizvoda</w:t>
      </w:r>
    </w:p>
    <w:p w14:paraId="0C2B8561" w14:textId="77777777" w:rsidR="005768AF" w:rsidRPr="00EA50F9" w:rsidRDefault="005768AF" w:rsidP="0064076A">
      <w:pPr>
        <w:pStyle w:val="Naslov2"/>
        <w:rPr>
          <w:rFonts w:asciiTheme="minorHAnsi" w:hAnsiTheme="minorHAnsi" w:cs="Tahoma"/>
          <w:sz w:val="22"/>
          <w:szCs w:val="22"/>
        </w:rPr>
      </w:pPr>
    </w:p>
    <w:tbl>
      <w:tblPr>
        <w:tblpPr w:leftFromText="180" w:rightFromText="180" w:vertAnchor="text" w:horzAnchor="margin" w:tblpXSpec="center" w:tblpY="183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4236"/>
        <w:gridCol w:w="3682"/>
        <w:gridCol w:w="1488"/>
      </w:tblGrid>
      <w:tr w:rsidR="00162CCB" w:rsidRPr="00EA50F9" w14:paraId="7535B6B1" w14:textId="77777777" w:rsidTr="00B13C0E">
        <w:trPr>
          <w:cantSplit/>
          <w:trHeight w:val="166"/>
          <w:tblHeader/>
        </w:trPr>
        <w:tc>
          <w:tcPr>
            <w:tcW w:w="692" w:type="dxa"/>
            <w:shd w:val="clear" w:color="auto" w:fill="F2F2F2" w:themeFill="background1" w:themeFillShade="F2"/>
            <w:vAlign w:val="center"/>
          </w:tcPr>
          <w:p w14:paraId="7CA889D0" w14:textId="77777777" w:rsidR="00162CCB" w:rsidRPr="00EA50F9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Red b</w:t>
            </w:r>
            <w:r w:rsidRPr="00EA50F9">
              <w:rPr>
                <w:rFonts w:cs="Tahoma"/>
                <w:b/>
              </w:rPr>
              <w:t>r.</w:t>
            </w:r>
          </w:p>
        </w:tc>
        <w:tc>
          <w:tcPr>
            <w:tcW w:w="4236" w:type="dxa"/>
            <w:shd w:val="clear" w:color="auto" w:fill="F2F2F2" w:themeFill="background1" w:themeFillShade="F2"/>
            <w:vAlign w:val="center"/>
          </w:tcPr>
          <w:p w14:paraId="68BBFDE0" w14:textId="77777777" w:rsidR="00162CCB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Tražene tehničke specifikacije stroja (minimalni zahtjevi)</w:t>
            </w:r>
          </w:p>
        </w:tc>
        <w:tc>
          <w:tcPr>
            <w:tcW w:w="3682" w:type="dxa"/>
            <w:shd w:val="clear" w:color="auto" w:fill="F2F2F2" w:themeFill="background1" w:themeFillShade="F2"/>
            <w:vAlign w:val="center"/>
          </w:tcPr>
          <w:p w14:paraId="0F076A65" w14:textId="68F1823B" w:rsidR="00162CCB" w:rsidRPr="00EA50F9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Ponuđeno (DA/NE</w:t>
            </w:r>
            <w:r w:rsidR="00BA7C9D">
              <w:rPr>
                <w:rFonts w:cs="Tahoma"/>
                <w:b/>
              </w:rPr>
              <w:t xml:space="preserve"> i vrijednost/opis</w:t>
            </w:r>
            <w:r>
              <w:rPr>
                <w:rFonts w:cs="Tahoma"/>
                <w:b/>
              </w:rPr>
              <w:t>)</w:t>
            </w:r>
          </w:p>
        </w:tc>
        <w:tc>
          <w:tcPr>
            <w:tcW w:w="1488" w:type="dxa"/>
            <w:shd w:val="clear" w:color="auto" w:fill="F2F2F2" w:themeFill="background1" w:themeFillShade="F2"/>
            <w:vAlign w:val="center"/>
          </w:tcPr>
          <w:p w14:paraId="2A896D60" w14:textId="77777777" w:rsidR="00162CCB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Napomena</w:t>
            </w:r>
          </w:p>
        </w:tc>
      </w:tr>
      <w:tr w:rsidR="007618C9" w:rsidRPr="00EA50F9" w14:paraId="0D270029" w14:textId="77777777" w:rsidTr="00B13C0E">
        <w:trPr>
          <w:cantSplit/>
          <w:trHeight w:val="166"/>
          <w:tblHeader/>
        </w:trPr>
        <w:tc>
          <w:tcPr>
            <w:tcW w:w="692" w:type="dxa"/>
            <w:shd w:val="clear" w:color="auto" w:fill="F2F2F2" w:themeFill="background1" w:themeFillShade="F2"/>
            <w:vAlign w:val="center"/>
          </w:tcPr>
          <w:p w14:paraId="28AE94B2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1</w:t>
            </w:r>
          </w:p>
        </w:tc>
        <w:tc>
          <w:tcPr>
            <w:tcW w:w="4236" w:type="dxa"/>
            <w:shd w:val="clear" w:color="auto" w:fill="F2F2F2" w:themeFill="background1" w:themeFillShade="F2"/>
            <w:vAlign w:val="center"/>
          </w:tcPr>
          <w:p w14:paraId="4C8B35D3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2</w:t>
            </w:r>
          </w:p>
        </w:tc>
        <w:tc>
          <w:tcPr>
            <w:tcW w:w="3682" w:type="dxa"/>
            <w:shd w:val="clear" w:color="auto" w:fill="F2F2F2" w:themeFill="background1" w:themeFillShade="F2"/>
            <w:vAlign w:val="center"/>
          </w:tcPr>
          <w:p w14:paraId="139CAC3B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3</w:t>
            </w:r>
          </w:p>
        </w:tc>
        <w:tc>
          <w:tcPr>
            <w:tcW w:w="1488" w:type="dxa"/>
            <w:shd w:val="clear" w:color="auto" w:fill="F2F2F2" w:themeFill="background1" w:themeFillShade="F2"/>
            <w:vAlign w:val="center"/>
          </w:tcPr>
          <w:p w14:paraId="7C881F55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4</w:t>
            </w:r>
          </w:p>
        </w:tc>
      </w:tr>
      <w:tr w:rsidR="007618C9" w:rsidRPr="00EA50F9" w14:paraId="5B748840" w14:textId="77777777" w:rsidTr="00B13C0E">
        <w:trPr>
          <w:cantSplit/>
          <w:trHeight w:val="287"/>
        </w:trPr>
        <w:tc>
          <w:tcPr>
            <w:tcW w:w="10098" w:type="dxa"/>
            <w:gridSpan w:val="4"/>
            <w:shd w:val="clear" w:color="auto" w:fill="D9D9D9" w:themeFill="background1" w:themeFillShade="D9"/>
            <w:vAlign w:val="center"/>
          </w:tcPr>
          <w:p w14:paraId="2C3DD72C" w14:textId="1EE47101" w:rsidR="007618C9" w:rsidRPr="005A3F4F" w:rsidRDefault="00745EB1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bookmarkStart w:id="1" w:name="_Hlk91019559"/>
            <w:r w:rsidRPr="00745EB1">
              <w:rPr>
                <w:rFonts w:cs="Tahoma"/>
                <w:b/>
              </w:rPr>
              <w:t>CNC stroj za obradu podkonstrukcija namještaja</w:t>
            </w:r>
          </w:p>
        </w:tc>
      </w:tr>
      <w:bookmarkEnd w:id="1"/>
      <w:tr w:rsidR="007618C9" w:rsidRPr="00EA50F9" w14:paraId="66B0DA73" w14:textId="77777777" w:rsidTr="00B13C0E">
        <w:trPr>
          <w:cantSplit/>
          <w:trHeight w:val="287"/>
        </w:trPr>
        <w:tc>
          <w:tcPr>
            <w:tcW w:w="4928" w:type="dxa"/>
            <w:gridSpan w:val="2"/>
            <w:shd w:val="clear" w:color="auto" w:fill="D9D9D9" w:themeFill="background1" w:themeFillShade="D9"/>
            <w:vAlign w:val="center"/>
          </w:tcPr>
          <w:p w14:paraId="209BF437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Naziv proizvođača:</w:t>
            </w:r>
          </w:p>
        </w:tc>
        <w:tc>
          <w:tcPr>
            <w:tcW w:w="3682" w:type="dxa"/>
            <w:shd w:val="clear" w:color="auto" w:fill="D9D9D9" w:themeFill="background1" w:themeFillShade="D9"/>
            <w:vAlign w:val="center"/>
          </w:tcPr>
          <w:p w14:paraId="19F4AA37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5A32B75A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</w:tr>
      <w:tr w:rsidR="007618C9" w:rsidRPr="00EA50F9" w14:paraId="7D619B74" w14:textId="77777777" w:rsidTr="00B13C0E">
        <w:trPr>
          <w:cantSplit/>
          <w:trHeight w:val="287"/>
        </w:trPr>
        <w:tc>
          <w:tcPr>
            <w:tcW w:w="4928" w:type="dxa"/>
            <w:gridSpan w:val="2"/>
            <w:shd w:val="clear" w:color="auto" w:fill="D9D9D9" w:themeFill="background1" w:themeFillShade="D9"/>
            <w:vAlign w:val="center"/>
          </w:tcPr>
          <w:p w14:paraId="29B9570E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Naziv modela:</w:t>
            </w:r>
          </w:p>
        </w:tc>
        <w:tc>
          <w:tcPr>
            <w:tcW w:w="3682" w:type="dxa"/>
            <w:shd w:val="clear" w:color="auto" w:fill="D9D9D9" w:themeFill="background1" w:themeFillShade="D9"/>
            <w:vAlign w:val="center"/>
          </w:tcPr>
          <w:p w14:paraId="464D6F6E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23B8A368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</w:tr>
      <w:tr w:rsidR="00745EB1" w:rsidRPr="00EA50F9" w14:paraId="2BA106E7" w14:textId="77777777" w:rsidTr="00B13C0E">
        <w:trPr>
          <w:cantSplit/>
          <w:trHeight w:val="253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69E85DFF" w14:textId="3EE5E1CB" w:rsidR="00745EB1" w:rsidRPr="00B71865" w:rsidRDefault="00745EB1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126AF0B5" w14:textId="514F7395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  <w:r>
              <w:rPr>
                <w:rFonts w:cs="Tahoma"/>
                <w:sz w:val="20"/>
                <w:szCs w:val="20"/>
              </w:rPr>
              <w:t>Pomak po radnim osima</w:t>
            </w:r>
          </w:p>
        </w:tc>
      </w:tr>
      <w:tr w:rsidR="00745EB1" w:rsidRPr="00EA50F9" w14:paraId="0878150C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5B9299C4" w14:textId="77777777" w:rsidR="00745EB1" w:rsidRPr="00B71865" w:rsidRDefault="00745EB1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2221E9D8" w14:textId="0CB984A1" w:rsidR="00745EB1" w:rsidRPr="00405FB7" w:rsidRDefault="00745EB1" w:rsidP="007618C9">
            <w:pPr>
              <w:pStyle w:val="ListParagraph"/>
              <w:numPr>
                <w:ilvl w:val="0"/>
                <w:numId w:val="22"/>
              </w:numPr>
              <w:snapToGrid w:val="0"/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X</w:t>
            </w:r>
            <w:r w:rsidRPr="00405FB7">
              <w:rPr>
                <w:rFonts w:cs="Tahoma"/>
                <w:sz w:val="20"/>
                <w:szCs w:val="20"/>
              </w:rPr>
              <w:t xml:space="preserve"> -  minimalno </w:t>
            </w:r>
            <w:r w:rsidR="002D17E6" w:rsidRPr="008F217C">
              <w:rPr>
                <w:rFonts w:cs="Tahoma"/>
                <w:sz w:val="20"/>
                <w:szCs w:val="20"/>
              </w:rPr>
              <w:t>3</w:t>
            </w:r>
            <w:r w:rsidRPr="008F217C">
              <w:rPr>
                <w:rFonts w:cs="Tahoma"/>
                <w:sz w:val="20"/>
                <w:szCs w:val="20"/>
              </w:rPr>
              <w:t xml:space="preserve">000 mm </w:t>
            </w:r>
          </w:p>
        </w:tc>
        <w:tc>
          <w:tcPr>
            <w:tcW w:w="3682" w:type="dxa"/>
            <w:shd w:val="clear" w:color="auto" w:fill="auto"/>
          </w:tcPr>
          <w:p w14:paraId="0A14BDB1" w14:textId="77777777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58BDE7F2" w14:textId="77777777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45EB1" w:rsidRPr="00EA50F9" w14:paraId="340CC4A9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01CC1094" w14:textId="77777777" w:rsidR="00745EB1" w:rsidRPr="00B71865" w:rsidRDefault="00745EB1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0CA4BF7B" w14:textId="6A498A61" w:rsidR="00745EB1" w:rsidRPr="00405FB7" w:rsidRDefault="00745EB1" w:rsidP="007618C9">
            <w:pPr>
              <w:pStyle w:val="ListParagraph"/>
              <w:numPr>
                <w:ilvl w:val="0"/>
                <w:numId w:val="22"/>
              </w:numPr>
              <w:snapToGrid w:val="0"/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Y</w:t>
            </w:r>
            <w:r w:rsidRPr="00405FB7">
              <w:rPr>
                <w:rFonts w:cs="Tahoma"/>
                <w:sz w:val="20"/>
                <w:szCs w:val="20"/>
              </w:rPr>
              <w:t xml:space="preserve"> - minimalno </w:t>
            </w:r>
            <w:r>
              <w:rPr>
                <w:rFonts w:cs="Tahoma"/>
                <w:sz w:val="20"/>
                <w:szCs w:val="20"/>
              </w:rPr>
              <w:t>21</w:t>
            </w:r>
            <w:r w:rsidRPr="00405FB7">
              <w:rPr>
                <w:rFonts w:cs="Tahoma"/>
                <w:sz w:val="20"/>
                <w:szCs w:val="20"/>
              </w:rPr>
              <w:t>00 mm</w:t>
            </w:r>
          </w:p>
        </w:tc>
        <w:tc>
          <w:tcPr>
            <w:tcW w:w="3682" w:type="dxa"/>
            <w:shd w:val="clear" w:color="auto" w:fill="auto"/>
          </w:tcPr>
          <w:p w14:paraId="275290A1" w14:textId="77777777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25832AC6" w14:textId="77777777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45EB1" w:rsidRPr="00EA50F9" w14:paraId="491484E5" w14:textId="77777777" w:rsidTr="00B13C0E">
        <w:trPr>
          <w:cantSplit/>
          <w:trHeight w:val="78"/>
        </w:trPr>
        <w:tc>
          <w:tcPr>
            <w:tcW w:w="692" w:type="dxa"/>
            <w:vMerge/>
            <w:shd w:val="clear" w:color="auto" w:fill="auto"/>
            <w:vAlign w:val="center"/>
          </w:tcPr>
          <w:p w14:paraId="68E1579A" w14:textId="77777777" w:rsidR="00745EB1" w:rsidRPr="00B71865" w:rsidRDefault="00745EB1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27EAAD17" w14:textId="42B563CC" w:rsidR="00745EB1" w:rsidRPr="00405FB7" w:rsidRDefault="00745EB1" w:rsidP="007618C9">
            <w:pPr>
              <w:pStyle w:val="ListParagraph"/>
              <w:numPr>
                <w:ilvl w:val="0"/>
                <w:numId w:val="22"/>
              </w:numPr>
              <w:snapToGrid w:val="0"/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Z</w:t>
            </w:r>
            <w:r w:rsidRPr="00405FB7">
              <w:rPr>
                <w:rFonts w:cs="Tahoma"/>
                <w:sz w:val="20"/>
                <w:szCs w:val="20"/>
              </w:rPr>
              <w:t xml:space="preserve"> - minimalno </w:t>
            </w:r>
            <w:r>
              <w:rPr>
                <w:rFonts w:cs="Tahoma"/>
                <w:sz w:val="20"/>
                <w:szCs w:val="20"/>
              </w:rPr>
              <w:t>70</w:t>
            </w:r>
            <w:r w:rsidRPr="00405FB7">
              <w:rPr>
                <w:rFonts w:cs="Tahoma"/>
                <w:sz w:val="20"/>
                <w:szCs w:val="20"/>
              </w:rPr>
              <w:t>0 mm</w:t>
            </w:r>
          </w:p>
        </w:tc>
        <w:tc>
          <w:tcPr>
            <w:tcW w:w="3682" w:type="dxa"/>
            <w:shd w:val="clear" w:color="auto" w:fill="auto"/>
          </w:tcPr>
          <w:p w14:paraId="70FF09FE" w14:textId="77777777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32F4FC9" w14:textId="77777777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45EB1" w:rsidRPr="00EA50F9" w14:paraId="12DEEF8F" w14:textId="77777777" w:rsidTr="00B13C0E">
        <w:trPr>
          <w:cantSplit/>
          <w:trHeight w:val="78"/>
        </w:trPr>
        <w:tc>
          <w:tcPr>
            <w:tcW w:w="692" w:type="dxa"/>
            <w:vMerge/>
            <w:shd w:val="clear" w:color="auto" w:fill="auto"/>
            <w:vAlign w:val="center"/>
          </w:tcPr>
          <w:p w14:paraId="30B82CB8" w14:textId="77777777" w:rsidR="00745EB1" w:rsidRPr="00B71865" w:rsidRDefault="00745EB1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2498513B" w14:textId="6A30C053" w:rsidR="00745EB1" w:rsidRPr="00405FB7" w:rsidRDefault="00745EB1" w:rsidP="007618C9">
            <w:pPr>
              <w:pStyle w:val="ListParagraph"/>
              <w:numPr>
                <w:ilvl w:val="0"/>
                <w:numId w:val="22"/>
              </w:numPr>
              <w:snapToGrid w:val="0"/>
              <w:spacing w:after="0"/>
              <w:rPr>
                <w:rFonts w:cs="Tahoma"/>
                <w:sz w:val="20"/>
                <w:szCs w:val="20"/>
              </w:rPr>
            </w:pPr>
            <w:r w:rsidRPr="00745EB1">
              <w:rPr>
                <w:rFonts w:cs="Tahoma"/>
                <w:sz w:val="20"/>
                <w:szCs w:val="20"/>
              </w:rPr>
              <w:t xml:space="preserve">C </w:t>
            </w:r>
            <w:r>
              <w:rPr>
                <w:rFonts w:cs="Tahoma"/>
                <w:sz w:val="20"/>
                <w:szCs w:val="20"/>
              </w:rPr>
              <w:t>-</w:t>
            </w:r>
            <w:r w:rsidRPr="00745EB1">
              <w:rPr>
                <w:rFonts w:cs="Tahoma"/>
                <w:sz w:val="20"/>
                <w:szCs w:val="20"/>
              </w:rPr>
              <w:t xml:space="preserve"> min</w:t>
            </w:r>
            <w:r w:rsidR="00EB70C2">
              <w:rPr>
                <w:rFonts w:cs="Tahoma"/>
                <w:sz w:val="20"/>
                <w:szCs w:val="20"/>
              </w:rPr>
              <w:t>imalno</w:t>
            </w:r>
            <w:r w:rsidRPr="00745EB1">
              <w:rPr>
                <w:rFonts w:cs="Tahoma"/>
                <w:sz w:val="20"/>
                <w:szCs w:val="20"/>
              </w:rPr>
              <w:t xml:space="preserve"> ± 360 °</w:t>
            </w:r>
          </w:p>
        </w:tc>
        <w:tc>
          <w:tcPr>
            <w:tcW w:w="3682" w:type="dxa"/>
            <w:shd w:val="clear" w:color="auto" w:fill="auto"/>
          </w:tcPr>
          <w:p w14:paraId="02711BBB" w14:textId="77777777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8417980" w14:textId="77777777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45EB1" w:rsidRPr="00EA50F9" w14:paraId="212E4D1B" w14:textId="77777777" w:rsidTr="00B13C0E">
        <w:trPr>
          <w:cantSplit/>
          <w:trHeight w:val="78"/>
        </w:trPr>
        <w:tc>
          <w:tcPr>
            <w:tcW w:w="692" w:type="dxa"/>
            <w:vMerge/>
            <w:shd w:val="clear" w:color="auto" w:fill="auto"/>
            <w:vAlign w:val="center"/>
          </w:tcPr>
          <w:p w14:paraId="7789D3FA" w14:textId="77777777" w:rsidR="00745EB1" w:rsidRPr="00B71865" w:rsidRDefault="00745EB1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7D961E9E" w14:textId="27B3380E" w:rsidR="00745EB1" w:rsidRPr="00405FB7" w:rsidRDefault="00745EB1" w:rsidP="007618C9">
            <w:pPr>
              <w:pStyle w:val="ListParagraph"/>
              <w:numPr>
                <w:ilvl w:val="0"/>
                <w:numId w:val="22"/>
              </w:numPr>
              <w:snapToGrid w:val="0"/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A - neograničeno</w:t>
            </w:r>
          </w:p>
        </w:tc>
        <w:tc>
          <w:tcPr>
            <w:tcW w:w="3682" w:type="dxa"/>
            <w:shd w:val="clear" w:color="auto" w:fill="auto"/>
          </w:tcPr>
          <w:p w14:paraId="03219CE5" w14:textId="77777777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B8CBCA8" w14:textId="77777777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EB70C2" w:rsidRPr="00EA50F9" w14:paraId="1C3F9121" w14:textId="77777777" w:rsidTr="00B13C0E">
        <w:trPr>
          <w:cantSplit/>
          <w:trHeight w:val="199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268DAF3C" w14:textId="5D04D990" w:rsidR="00EB70C2" w:rsidRPr="00B71865" w:rsidRDefault="00EB70C2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24884EB1" w14:textId="37D8AFBC" w:rsidR="00EB70C2" w:rsidRPr="008F2FED" w:rsidRDefault="00EB70C2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  <w:r>
              <w:rPr>
                <w:rFonts w:cs="Tahoma"/>
                <w:sz w:val="20"/>
                <w:szCs w:val="20"/>
              </w:rPr>
              <w:t>Radna glava</w:t>
            </w:r>
          </w:p>
        </w:tc>
      </w:tr>
      <w:tr w:rsidR="00EB70C2" w:rsidRPr="00EA50F9" w14:paraId="093CE88E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4DAF54A3" w14:textId="77777777" w:rsidR="00EB70C2" w:rsidRPr="00B71865" w:rsidRDefault="00EB70C2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5A4ECD27" w14:textId="41888B5B" w:rsidR="00EB70C2" w:rsidRPr="008F2FED" w:rsidRDefault="002D17E6" w:rsidP="007618C9">
            <w:pPr>
              <w:pStyle w:val="ListParagraph"/>
              <w:numPr>
                <w:ilvl w:val="0"/>
                <w:numId w:val="23"/>
              </w:numPr>
              <w:tabs>
                <w:tab w:val="left" w:pos="259"/>
              </w:tabs>
              <w:suppressAutoHyphens/>
              <w:spacing w:after="0" w:line="240" w:lineRule="auto"/>
              <w:jc w:val="both"/>
              <w:rPr>
                <w:rFonts w:cs="Tahoma"/>
                <w:sz w:val="20"/>
                <w:szCs w:val="20"/>
              </w:rPr>
            </w:pPr>
            <w:r w:rsidRPr="008F217C">
              <w:rPr>
                <w:rFonts w:cs="Tahoma"/>
                <w:sz w:val="20"/>
                <w:szCs w:val="20"/>
              </w:rPr>
              <w:t>4</w:t>
            </w:r>
            <w:r w:rsidR="00EB70C2" w:rsidRPr="008F217C">
              <w:rPr>
                <w:rFonts w:cs="Tahoma"/>
                <w:sz w:val="20"/>
                <w:szCs w:val="20"/>
              </w:rPr>
              <w:t xml:space="preserve"> vretena s </w:t>
            </w:r>
            <w:r w:rsidRPr="008F217C">
              <w:rPr>
                <w:rFonts w:cs="Tahoma"/>
                <w:sz w:val="20"/>
                <w:szCs w:val="20"/>
              </w:rPr>
              <w:t xml:space="preserve">2 elektro </w:t>
            </w:r>
            <w:r w:rsidR="00EB70C2" w:rsidRPr="008F217C">
              <w:rPr>
                <w:rFonts w:cs="Tahoma"/>
                <w:sz w:val="20"/>
                <w:szCs w:val="20"/>
              </w:rPr>
              <w:t>motora - minimalno 7,5 kW</w:t>
            </w:r>
          </w:p>
        </w:tc>
        <w:tc>
          <w:tcPr>
            <w:tcW w:w="3682" w:type="dxa"/>
            <w:shd w:val="clear" w:color="auto" w:fill="auto"/>
          </w:tcPr>
          <w:p w14:paraId="1C212624" w14:textId="77777777" w:rsidR="00EB70C2" w:rsidRPr="008F2FED" w:rsidRDefault="00EB70C2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EC0E5CE" w14:textId="77777777" w:rsidR="00EB70C2" w:rsidRPr="008F2FED" w:rsidRDefault="00EB70C2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4BA30035" w14:textId="77777777" w:rsidTr="00B13C0E">
        <w:trPr>
          <w:cantSplit/>
          <w:trHeight w:val="261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5FB275D4" w14:textId="1C36B736" w:rsidR="007618C9" w:rsidRPr="00B71865" w:rsidRDefault="00EB70C2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5C5F35E2" w14:textId="30AA47D9" w:rsidR="007618C9" w:rsidRPr="00EA50F9" w:rsidRDefault="00EB70C2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  <w:r>
              <w:rPr>
                <w:rFonts w:eastAsia="Tahoma" w:cs="Tahoma"/>
                <w:sz w:val="20"/>
                <w:szCs w:val="20"/>
              </w:rPr>
              <w:t>Radni stolovi</w:t>
            </w:r>
          </w:p>
        </w:tc>
      </w:tr>
      <w:tr w:rsidR="007618C9" w:rsidRPr="00EA50F9" w14:paraId="659AC20A" w14:textId="77777777" w:rsidTr="00B13C0E">
        <w:trPr>
          <w:cantSplit/>
          <w:trHeight w:val="225"/>
        </w:trPr>
        <w:tc>
          <w:tcPr>
            <w:tcW w:w="692" w:type="dxa"/>
            <w:vMerge/>
            <w:shd w:val="clear" w:color="auto" w:fill="auto"/>
            <w:vAlign w:val="center"/>
          </w:tcPr>
          <w:p w14:paraId="474BDAAE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44110E7E" w14:textId="2DF65E50" w:rsidR="007618C9" w:rsidRPr="00820F57" w:rsidRDefault="00EB70C2" w:rsidP="007618C9">
            <w:pPr>
              <w:pStyle w:val="ListParagraph"/>
              <w:numPr>
                <w:ilvl w:val="0"/>
                <w:numId w:val="24"/>
              </w:numPr>
              <w:snapToGrid w:val="0"/>
              <w:spacing w:after="0"/>
              <w:rPr>
                <w:rFonts w:eastAsia="Tahoma" w:cs="Tahoma"/>
                <w:sz w:val="20"/>
                <w:szCs w:val="20"/>
              </w:rPr>
            </w:pPr>
            <w:r>
              <w:rPr>
                <w:rFonts w:eastAsia="Tahoma" w:cs="Tahoma"/>
                <w:sz w:val="20"/>
                <w:szCs w:val="20"/>
              </w:rPr>
              <w:t>Dva radna stola</w:t>
            </w:r>
          </w:p>
        </w:tc>
        <w:tc>
          <w:tcPr>
            <w:tcW w:w="3682" w:type="dxa"/>
            <w:shd w:val="clear" w:color="auto" w:fill="auto"/>
          </w:tcPr>
          <w:p w14:paraId="5D65C3F9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241C1D3F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739B4C2B" w14:textId="77777777" w:rsidTr="00B13C0E">
        <w:trPr>
          <w:cantSplit/>
          <w:trHeight w:val="345"/>
        </w:trPr>
        <w:tc>
          <w:tcPr>
            <w:tcW w:w="692" w:type="dxa"/>
            <w:vMerge/>
            <w:shd w:val="clear" w:color="auto" w:fill="auto"/>
            <w:vAlign w:val="center"/>
          </w:tcPr>
          <w:p w14:paraId="7D12F6C2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5B917DB7" w14:textId="3F42CC3A" w:rsidR="007618C9" w:rsidRPr="00405FB7" w:rsidRDefault="00EB70C2" w:rsidP="007618C9">
            <w:pPr>
              <w:pStyle w:val="ListParagraph"/>
              <w:numPr>
                <w:ilvl w:val="0"/>
                <w:numId w:val="24"/>
              </w:numPr>
              <w:snapToGrid w:val="0"/>
              <w:spacing w:after="0"/>
              <w:rPr>
                <w:rFonts w:eastAsia="Tahoma" w:cs="Tahoma"/>
                <w:sz w:val="20"/>
                <w:szCs w:val="20"/>
              </w:rPr>
            </w:pPr>
            <w:r w:rsidRPr="00F877D0">
              <w:rPr>
                <w:rFonts w:eastAsia="Tahoma" w:cs="Tahoma"/>
                <w:sz w:val="20"/>
                <w:szCs w:val="20"/>
              </w:rPr>
              <w:t>Dimenzije radnih stolova – minimalno 1000</w:t>
            </w:r>
            <w:r w:rsidR="008456CF" w:rsidRPr="00F877D0">
              <w:rPr>
                <w:rFonts w:eastAsia="Tahoma" w:cs="Tahoma"/>
                <w:sz w:val="20"/>
                <w:szCs w:val="20"/>
              </w:rPr>
              <w:t xml:space="preserve"> mm </w:t>
            </w:r>
            <w:r w:rsidRPr="00F877D0">
              <w:rPr>
                <w:rFonts w:eastAsia="Tahoma" w:cs="Tahoma"/>
                <w:sz w:val="20"/>
                <w:szCs w:val="20"/>
              </w:rPr>
              <w:t>X</w:t>
            </w:r>
            <w:r w:rsidR="008456CF" w:rsidRPr="00F877D0">
              <w:rPr>
                <w:rFonts w:eastAsia="Tahoma" w:cs="Tahoma"/>
                <w:sz w:val="20"/>
                <w:szCs w:val="20"/>
              </w:rPr>
              <w:t xml:space="preserve"> </w:t>
            </w:r>
            <w:r w:rsidR="008773A6" w:rsidRPr="00F877D0">
              <w:rPr>
                <w:rFonts w:eastAsia="Tahoma" w:cs="Tahoma"/>
                <w:sz w:val="20"/>
                <w:szCs w:val="20"/>
              </w:rPr>
              <w:t>8</w:t>
            </w:r>
            <w:r w:rsidRPr="00F877D0">
              <w:rPr>
                <w:rFonts w:eastAsia="Tahoma" w:cs="Tahoma"/>
                <w:sz w:val="20"/>
                <w:szCs w:val="20"/>
              </w:rPr>
              <w:t>00</w:t>
            </w:r>
            <w:r w:rsidR="008456CF" w:rsidRPr="00F877D0">
              <w:rPr>
                <w:rFonts w:eastAsia="Tahoma" w:cs="Tahoma"/>
                <w:sz w:val="20"/>
                <w:szCs w:val="20"/>
              </w:rPr>
              <w:t xml:space="preserve"> mm</w:t>
            </w:r>
          </w:p>
        </w:tc>
        <w:tc>
          <w:tcPr>
            <w:tcW w:w="3682" w:type="dxa"/>
            <w:shd w:val="clear" w:color="auto" w:fill="auto"/>
          </w:tcPr>
          <w:p w14:paraId="7790BE74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6E75457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5AE5AFD2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27C6012A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72275F54" w14:textId="672C73BC" w:rsidR="007618C9" w:rsidRPr="00405FB7" w:rsidRDefault="00EB70C2" w:rsidP="007618C9">
            <w:pPr>
              <w:pStyle w:val="ListParagraph"/>
              <w:numPr>
                <w:ilvl w:val="0"/>
                <w:numId w:val="24"/>
              </w:numPr>
              <w:snapToGrid w:val="0"/>
              <w:spacing w:after="0"/>
              <w:rPr>
                <w:rFonts w:eastAsia="Tahoma" w:cs="Tahoma"/>
                <w:sz w:val="20"/>
                <w:szCs w:val="20"/>
              </w:rPr>
            </w:pPr>
            <w:r w:rsidRPr="008F217C">
              <w:rPr>
                <w:rFonts w:eastAsia="Tahoma" w:cs="Tahoma"/>
                <w:sz w:val="20"/>
                <w:szCs w:val="20"/>
              </w:rPr>
              <w:t xml:space="preserve">Minimalno </w:t>
            </w:r>
            <w:r w:rsidR="008773A6" w:rsidRPr="008F217C">
              <w:rPr>
                <w:rFonts w:eastAsia="Tahoma" w:cs="Tahoma"/>
                <w:sz w:val="20"/>
                <w:szCs w:val="20"/>
              </w:rPr>
              <w:t>3</w:t>
            </w:r>
            <w:r w:rsidRPr="008F217C">
              <w:rPr>
                <w:rFonts w:eastAsia="Tahoma" w:cs="Tahoma"/>
                <w:sz w:val="20"/>
                <w:szCs w:val="20"/>
              </w:rPr>
              <w:t xml:space="preserve"> + </w:t>
            </w:r>
            <w:r w:rsidR="008773A6" w:rsidRPr="008F217C">
              <w:rPr>
                <w:rFonts w:eastAsia="Tahoma" w:cs="Tahoma"/>
                <w:sz w:val="20"/>
                <w:szCs w:val="20"/>
              </w:rPr>
              <w:t>3</w:t>
            </w:r>
            <w:r w:rsidRPr="008F217C">
              <w:rPr>
                <w:rFonts w:eastAsia="Tahoma" w:cs="Tahoma"/>
                <w:sz w:val="20"/>
                <w:szCs w:val="20"/>
              </w:rPr>
              <w:t xml:space="preserve"> pneumatsk</w:t>
            </w:r>
            <w:r w:rsidR="00814504" w:rsidRPr="008F217C">
              <w:rPr>
                <w:rFonts w:eastAsia="Tahoma" w:cs="Tahoma"/>
                <w:sz w:val="20"/>
                <w:szCs w:val="20"/>
              </w:rPr>
              <w:t>a</w:t>
            </w:r>
            <w:r w:rsidRPr="008F217C">
              <w:rPr>
                <w:rFonts w:eastAsia="Tahoma" w:cs="Tahoma"/>
                <w:sz w:val="20"/>
                <w:szCs w:val="20"/>
              </w:rPr>
              <w:t xml:space="preserve"> stezna cilindra</w:t>
            </w:r>
          </w:p>
        </w:tc>
        <w:tc>
          <w:tcPr>
            <w:tcW w:w="3682" w:type="dxa"/>
            <w:shd w:val="clear" w:color="auto" w:fill="auto"/>
          </w:tcPr>
          <w:p w14:paraId="6B8106C2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FED3A62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6688EF2B" w14:textId="77777777" w:rsidTr="00B13C0E">
        <w:trPr>
          <w:cantSplit/>
          <w:trHeight w:val="309"/>
        </w:trPr>
        <w:tc>
          <w:tcPr>
            <w:tcW w:w="692" w:type="dxa"/>
            <w:vMerge/>
            <w:shd w:val="clear" w:color="auto" w:fill="auto"/>
            <w:vAlign w:val="center"/>
          </w:tcPr>
          <w:p w14:paraId="3896EC8C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10FD87DC" w14:textId="02A3AA86" w:rsidR="007618C9" w:rsidRPr="00405FB7" w:rsidRDefault="00EB70C2" w:rsidP="007618C9">
            <w:pPr>
              <w:pStyle w:val="ListParagraph"/>
              <w:numPr>
                <w:ilvl w:val="0"/>
                <w:numId w:val="24"/>
              </w:numPr>
              <w:snapToGrid w:val="0"/>
              <w:spacing w:after="0"/>
              <w:rPr>
                <w:rFonts w:eastAsia="Tahoma" w:cs="Tahoma"/>
                <w:sz w:val="20"/>
                <w:szCs w:val="20"/>
              </w:rPr>
            </w:pPr>
            <w:r>
              <w:rPr>
                <w:rFonts w:eastAsia="Tahoma" w:cs="Tahoma"/>
                <w:sz w:val="20"/>
                <w:szCs w:val="20"/>
              </w:rPr>
              <w:t>V</w:t>
            </w:r>
            <w:r w:rsidRPr="00EB70C2">
              <w:rPr>
                <w:rFonts w:eastAsia="Tahoma" w:cs="Tahoma"/>
                <w:sz w:val="20"/>
                <w:szCs w:val="20"/>
              </w:rPr>
              <w:t>ak</w:t>
            </w:r>
            <w:r>
              <w:rPr>
                <w:rFonts w:eastAsia="Tahoma" w:cs="Tahoma"/>
                <w:sz w:val="20"/>
                <w:szCs w:val="20"/>
              </w:rPr>
              <w:t>u</w:t>
            </w:r>
            <w:r w:rsidRPr="00EB70C2">
              <w:rPr>
                <w:rFonts w:eastAsia="Tahoma" w:cs="Tahoma"/>
                <w:sz w:val="20"/>
                <w:szCs w:val="20"/>
              </w:rPr>
              <w:t>um pump</w:t>
            </w:r>
            <w:r>
              <w:rPr>
                <w:rFonts w:eastAsia="Tahoma" w:cs="Tahoma"/>
                <w:sz w:val="20"/>
                <w:szCs w:val="20"/>
              </w:rPr>
              <w:t>a</w:t>
            </w:r>
            <w:r w:rsidRPr="00EB70C2">
              <w:rPr>
                <w:rFonts w:eastAsia="Tahoma" w:cs="Tahoma"/>
                <w:sz w:val="20"/>
                <w:szCs w:val="20"/>
              </w:rPr>
              <w:t xml:space="preserve"> nominalnog kapaciteta min</w:t>
            </w:r>
            <w:r>
              <w:rPr>
                <w:rFonts w:eastAsia="Tahoma" w:cs="Tahoma"/>
                <w:sz w:val="20"/>
                <w:szCs w:val="20"/>
              </w:rPr>
              <w:t>imalno</w:t>
            </w:r>
            <w:r w:rsidRPr="00EB70C2">
              <w:rPr>
                <w:rFonts w:eastAsia="Tahoma" w:cs="Tahoma"/>
                <w:sz w:val="20"/>
                <w:szCs w:val="20"/>
              </w:rPr>
              <w:t xml:space="preserve"> 150 m3/h</w:t>
            </w:r>
          </w:p>
        </w:tc>
        <w:tc>
          <w:tcPr>
            <w:tcW w:w="3682" w:type="dxa"/>
            <w:shd w:val="clear" w:color="auto" w:fill="auto"/>
          </w:tcPr>
          <w:p w14:paraId="6951C3F5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0D78153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B38AD" w:rsidRPr="00EA50F9" w14:paraId="475EBC3F" w14:textId="77777777" w:rsidTr="00B13C0E">
        <w:trPr>
          <w:cantSplit/>
          <w:trHeight w:val="227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6A928E1B" w14:textId="72B6FC8A" w:rsidR="001B38AD" w:rsidRPr="00B71865" w:rsidRDefault="001B38AD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4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136290EE" w14:textId="385656B8" w:rsidR="001B38AD" w:rsidRPr="00EA50F9" w:rsidRDefault="001B38A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  <w:r>
              <w:rPr>
                <w:rFonts w:cs="Tahoma"/>
                <w:bCs/>
                <w:sz w:val="20"/>
                <w:szCs w:val="20"/>
              </w:rPr>
              <w:t>Upravljanje strojem</w:t>
            </w:r>
          </w:p>
        </w:tc>
      </w:tr>
      <w:tr w:rsidR="001B38AD" w:rsidRPr="00EA50F9" w14:paraId="252B3E54" w14:textId="77777777" w:rsidTr="00B13C0E">
        <w:trPr>
          <w:cantSplit/>
          <w:trHeight w:val="330"/>
        </w:trPr>
        <w:tc>
          <w:tcPr>
            <w:tcW w:w="692" w:type="dxa"/>
            <w:vMerge/>
            <w:shd w:val="clear" w:color="auto" w:fill="auto"/>
            <w:vAlign w:val="center"/>
          </w:tcPr>
          <w:p w14:paraId="1868A929" w14:textId="77777777" w:rsidR="001B38AD" w:rsidRPr="00B71865" w:rsidRDefault="001B38AD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022E4F6F" w14:textId="196318D8" w:rsidR="001B38AD" w:rsidRPr="00F97C9C" w:rsidRDefault="001B38AD" w:rsidP="007618C9">
            <w:pPr>
              <w:pStyle w:val="ListParagraph"/>
              <w:numPr>
                <w:ilvl w:val="0"/>
                <w:numId w:val="25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UPS jedinica</w:t>
            </w:r>
          </w:p>
        </w:tc>
        <w:tc>
          <w:tcPr>
            <w:tcW w:w="3682" w:type="dxa"/>
            <w:shd w:val="clear" w:color="auto" w:fill="auto"/>
          </w:tcPr>
          <w:p w14:paraId="45A9F804" w14:textId="77777777" w:rsidR="001B38AD" w:rsidRPr="00EA50F9" w:rsidRDefault="001B38A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249C8F1E" w14:textId="77777777" w:rsidR="001B38AD" w:rsidRPr="00EA50F9" w:rsidRDefault="001B38A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9111D" w:rsidRPr="00EA50F9" w14:paraId="5A8AE151" w14:textId="77777777" w:rsidTr="00B13C0E">
        <w:trPr>
          <w:cantSplit/>
          <w:trHeight w:val="268"/>
        </w:trPr>
        <w:tc>
          <w:tcPr>
            <w:tcW w:w="692" w:type="dxa"/>
            <w:vMerge/>
            <w:shd w:val="clear" w:color="auto" w:fill="auto"/>
            <w:vAlign w:val="center"/>
          </w:tcPr>
          <w:p w14:paraId="33C7A1C7" w14:textId="77777777" w:rsidR="0019111D" w:rsidRPr="00B71865" w:rsidRDefault="0019111D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0C961A60" w14:textId="24E5E615" w:rsidR="0019111D" w:rsidRPr="0019111D" w:rsidRDefault="0019111D" w:rsidP="007618C9">
            <w:pPr>
              <w:pStyle w:val="ListParagraph"/>
              <w:numPr>
                <w:ilvl w:val="0"/>
                <w:numId w:val="25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Mogućnost simulacije putanje alata</w:t>
            </w:r>
          </w:p>
        </w:tc>
        <w:tc>
          <w:tcPr>
            <w:tcW w:w="3682" w:type="dxa"/>
            <w:shd w:val="clear" w:color="auto" w:fill="auto"/>
          </w:tcPr>
          <w:p w14:paraId="757E887F" w14:textId="77777777" w:rsidR="0019111D" w:rsidRPr="00EA50F9" w:rsidRDefault="0019111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1247761D" w14:textId="77777777" w:rsidR="0019111D" w:rsidRPr="00EA50F9" w:rsidRDefault="0019111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9111D" w:rsidRPr="00EA50F9" w14:paraId="61455966" w14:textId="77777777" w:rsidTr="00B13C0E">
        <w:trPr>
          <w:cantSplit/>
          <w:trHeight w:val="268"/>
        </w:trPr>
        <w:tc>
          <w:tcPr>
            <w:tcW w:w="692" w:type="dxa"/>
            <w:vMerge/>
            <w:shd w:val="clear" w:color="auto" w:fill="auto"/>
            <w:vAlign w:val="center"/>
          </w:tcPr>
          <w:p w14:paraId="36847CA3" w14:textId="77777777" w:rsidR="0019111D" w:rsidRPr="00B71865" w:rsidRDefault="0019111D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13AE40C6" w14:textId="6F7E503F" w:rsidR="0019111D" w:rsidRPr="0019111D" w:rsidRDefault="0019111D" w:rsidP="007618C9">
            <w:pPr>
              <w:pStyle w:val="ListParagraph"/>
              <w:numPr>
                <w:ilvl w:val="0"/>
                <w:numId w:val="25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Funkcija izbjegavanja kolizije dijelova stroja</w:t>
            </w:r>
          </w:p>
        </w:tc>
        <w:tc>
          <w:tcPr>
            <w:tcW w:w="3682" w:type="dxa"/>
            <w:shd w:val="clear" w:color="auto" w:fill="auto"/>
          </w:tcPr>
          <w:p w14:paraId="1EF7B151" w14:textId="77777777" w:rsidR="0019111D" w:rsidRPr="00EA50F9" w:rsidRDefault="0019111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1F5A2B8C" w14:textId="77777777" w:rsidR="0019111D" w:rsidRPr="00EA50F9" w:rsidRDefault="0019111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9111D" w:rsidRPr="00EA50F9" w14:paraId="3E13C98F" w14:textId="77777777" w:rsidTr="00B13C0E">
        <w:trPr>
          <w:cantSplit/>
          <w:trHeight w:val="268"/>
        </w:trPr>
        <w:tc>
          <w:tcPr>
            <w:tcW w:w="692" w:type="dxa"/>
            <w:vMerge/>
            <w:shd w:val="clear" w:color="auto" w:fill="auto"/>
            <w:vAlign w:val="center"/>
          </w:tcPr>
          <w:p w14:paraId="3C837918" w14:textId="77777777" w:rsidR="0019111D" w:rsidRPr="00B71865" w:rsidRDefault="0019111D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1AC95BCC" w14:textId="1CABD64D" w:rsidR="0019111D" w:rsidRPr="0019111D" w:rsidRDefault="0019111D" w:rsidP="007618C9">
            <w:pPr>
              <w:pStyle w:val="ListParagraph"/>
              <w:numPr>
                <w:ilvl w:val="0"/>
                <w:numId w:val="25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Mogućnost vizualizacije simulacije obrade</w:t>
            </w:r>
          </w:p>
        </w:tc>
        <w:tc>
          <w:tcPr>
            <w:tcW w:w="3682" w:type="dxa"/>
            <w:shd w:val="clear" w:color="auto" w:fill="auto"/>
          </w:tcPr>
          <w:p w14:paraId="39D35EED" w14:textId="77777777" w:rsidR="0019111D" w:rsidRPr="00EA50F9" w:rsidRDefault="0019111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7CED7E50" w14:textId="77777777" w:rsidR="0019111D" w:rsidRPr="00EA50F9" w:rsidRDefault="0019111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B38AD" w:rsidRPr="00EA50F9" w14:paraId="5E9A8641" w14:textId="77777777" w:rsidTr="00B13C0E">
        <w:trPr>
          <w:cantSplit/>
          <w:trHeight w:val="300"/>
        </w:trPr>
        <w:tc>
          <w:tcPr>
            <w:tcW w:w="692" w:type="dxa"/>
            <w:vMerge/>
            <w:shd w:val="clear" w:color="auto" w:fill="auto"/>
            <w:vAlign w:val="center"/>
          </w:tcPr>
          <w:p w14:paraId="6045A20E" w14:textId="77777777" w:rsidR="001B38AD" w:rsidRPr="00B71865" w:rsidRDefault="001B38AD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6A66CDAC" w14:textId="7B9AD0C0" w:rsidR="001B38AD" w:rsidRPr="00F97C9C" w:rsidRDefault="001B38AD" w:rsidP="007618C9">
            <w:pPr>
              <w:pStyle w:val="ListParagraph"/>
              <w:numPr>
                <w:ilvl w:val="0"/>
                <w:numId w:val="25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 w:rsidRPr="001B38AD">
              <w:rPr>
                <w:rFonts w:cs="Tahoma"/>
                <w:bCs/>
                <w:sz w:val="20"/>
                <w:szCs w:val="20"/>
              </w:rPr>
              <w:t>Električna razdjelnica zaštićena od prašine i opremljena klima uređajem</w:t>
            </w:r>
          </w:p>
        </w:tc>
        <w:tc>
          <w:tcPr>
            <w:tcW w:w="3682" w:type="dxa"/>
            <w:shd w:val="clear" w:color="auto" w:fill="auto"/>
          </w:tcPr>
          <w:p w14:paraId="04ED307B" w14:textId="77777777" w:rsidR="001B38AD" w:rsidRPr="00EA50F9" w:rsidRDefault="001B38A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1A698EDD" w14:textId="77777777" w:rsidR="001B38AD" w:rsidRPr="00EA50F9" w:rsidRDefault="001B38A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202EE5C8" w14:textId="77777777" w:rsidTr="00B13C0E">
        <w:trPr>
          <w:cantSplit/>
          <w:trHeight w:val="120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57821927" w14:textId="323FA3BA" w:rsidR="007618C9" w:rsidRPr="00B71865" w:rsidRDefault="001B38AD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5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350BC91B" w14:textId="72FEBC18" w:rsidR="007618C9" w:rsidRPr="00EA50F9" w:rsidRDefault="001B38A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  <w:r>
              <w:rPr>
                <w:rFonts w:cs="Tahoma"/>
                <w:bCs/>
                <w:sz w:val="20"/>
                <w:szCs w:val="20"/>
              </w:rPr>
              <w:t>Zaštita stroja</w:t>
            </w:r>
          </w:p>
        </w:tc>
      </w:tr>
      <w:tr w:rsidR="007618C9" w:rsidRPr="00EA50F9" w14:paraId="5DFA1BEA" w14:textId="77777777" w:rsidTr="00B13C0E">
        <w:trPr>
          <w:cantSplit/>
          <w:trHeight w:val="305"/>
        </w:trPr>
        <w:tc>
          <w:tcPr>
            <w:tcW w:w="692" w:type="dxa"/>
            <w:vMerge/>
            <w:shd w:val="clear" w:color="auto" w:fill="auto"/>
            <w:vAlign w:val="center"/>
          </w:tcPr>
          <w:p w14:paraId="4231DC62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0DE07452" w14:textId="0AD7BE88" w:rsidR="007618C9" w:rsidRPr="00F97C9C" w:rsidRDefault="001B38AD" w:rsidP="007618C9">
            <w:pPr>
              <w:pStyle w:val="ListParagraph"/>
              <w:numPr>
                <w:ilvl w:val="0"/>
                <w:numId w:val="26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 w:rsidRPr="001B38AD">
              <w:rPr>
                <w:rFonts w:cs="Tahoma"/>
                <w:bCs/>
                <w:sz w:val="20"/>
                <w:szCs w:val="20"/>
              </w:rPr>
              <w:t>CE Direktiva - Stroj u skladu s važećom Direktivom CE o sigurnosti</w:t>
            </w:r>
            <w:r w:rsidR="0019111D">
              <w:rPr>
                <w:rFonts w:cs="Tahoma"/>
                <w:bCs/>
                <w:sz w:val="20"/>
                <w:szCs w:val="20"/>
              </w:rPr>
              <w:t xml:space="preserve"> ili jednakovrijedno</w:t>
            </w:r>
          </w:p>
        </w:tc>
        <w:tc>
          <w:tcPr>
            <w:tcW w:w="3682" w:type="dxa"/>
            <w:shd w:val="clear" w:color="auto" w:fill="auto"/>
          </w:tcPr>
          <w:p w14:paraId="76DB23A9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FF3FB3C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31F00756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5F0DC828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2EC492CE" w14:textId="23FDB5D7" w:rsidR="007618C9" w:rsidRDefault="001B38AD" w:rsidP="007618C9">
            <w:pPr>
              <w:pStyle w:val="ListParagraph"/>
              <w:numPr>
                <w:ilvl w:val="0"/>
                <w:numId w:val="26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 w:rsidRPr="001B38AD">
              <w:rPr>
                <w:rFonts w:cs="Tahoma"/>
                <w:bCs/>
                <w:sz w:val="20"/>
                <w:szCs w:val="20"/>
              </w:rPr>
              <w:t>Uključuje vanjsku zaštitu stroja s min</w:t>
            </w:r>
            <w:r>
              <w:rPr>
                <w:rFonts w:cs="Tahoma"/>
                <w:bCs/>
                <w:sz w:val="20"/>
                <w:szCs w:val="20"/>
              </w:rPr>
              <w:t>imalno</w:t>
            </w:r>
            <w:r w:rsidRPr="001B38AD">
              <w:rPr>
                <w:rFonts w:cs="Tahoma"/>
                <w:bCs/>
                <w:sz w:val="20"/>
                <w:szCs w:val="20"/>
              </w:rPr>
              <w:t xml:space="preserve"> 1 vratima za pristup i prednji štit kako bi zaštitili operatora.</w:t>
            </w:r>
          </w:p>
        </w:tc>
        <w:tc>
          <w:tcPr>
            <w:tcW w:w="3682" w:type="dxa"/>
            <w:shd w:val="clear" w:color="auto" w:fill="auto"/>
          </w:tcPr>
          <w:p w14:paraId="4640AE5F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A6E3B91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</w:tbl>
    <w:p w14:paraId="6349D52A" w14:textId="77777777" w:rsidR="001B38AD" w:rsidRDefault="001B38AD" w:rsidP="00B2793B">
      <w:pPr>
        <w:tabs>
          <w:tab w:val="left" w:pos="567"/>
        </w:tabs>
        <w:jc w:val="both"/>
        <w:rPr>
          <w:bCs/>
        </w:rPr>
      </w:pPr>
    </w:p>
    <w:p w14:paraId="4921C4DF" w14:textId="3CDC1CCE" w:rsidR="00F8593B" w:rsidRDefault="00F8593B" w:rsidP="00B2793B">
      <w:pPr>
        <w:tabs>
          <w:tab w:val="left" w:pos="567"/>
        </w:tabs>
        <w:jc w:val="both"/>
        <w:rPr>
          <w:bCs/>
        </w:rPr>
      </w:pPr>
      <w:r>
        <w:rPr>
          <w:bCs/>
        </w:rPr>
        <w:t>U ______________, __/__/20__.</w:t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14:paraId="2F8A7FBF" w14:textId="77777777" w:rsidR="00B2793B" w:rsidRPr="00081A56" w:rsidRDefault="00F8593B" w:rsidP="00B2793B">
      <w:pPr>
        <w:tabs>
          <w:tab w:val="left" w:pos="567"/>
        </w:tabs>
        <w:jc w:val="both"/>
        <w:rPr>
          <w:bCs/>
        </w:rPr>
      </w:pPr>
      <w:r>
        <w:rPr>
          <w:bCs/>
        </w:rPr>
        <w:t xml:space="preserve">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</w:t>
      </w:r>
      <w:r w:rsidR="00C77B2B" w:rsidRPr="00081A56">
        <w:rPr>
          <w:bCs/>
        </w:rPr>
        <w:t>Za ponuditelja</w:t>
      </w:r>
      <w:r w:rsidR="00B2793B" w:rsidRPr="00081A56">
        <w:rPr>
          <w:bCs/>
        </w:rPr>
        <w:t>:</w:t>
      </w:r>
    </w:p>
    <w:p w14:paraId="6F5388F7" w14:textId="77777777" w:rsidR="00B2793B" w:rsidRPr="00081A56" w:rsidRDefault="00B2793B" w:rsidP="00B2793B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>
        <w:rPr>
          <w:bCs/>
        </w:rPr>
        <w:t xml:space="preserve">  _______________________________</w:t>
      </w:r>
    </w:p>
    <w:p w14:paraId="7566BA96" w14:textId="03D9065F" w:rsidR="00857A3A" w:rsidRPr="002101F7" w:rsidRDefault="00B2793B" w:rsidP="002101F7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F8593B">
        <w:rPr>
          <w:bCs/>
        </w:rPr>
        <w:t xml:space="preserve">  </w:t>
      </w:r>
      <w:r>
        <w:rPr>
          <w:bCs/>
        </w:rPr>
        <w:t xml:space="preserve">  </w:t>
      </w:r>
      <w:r w:rsidR="00F8593B">
        <w:rPr>
          <w:bCs/>
          <w:sz w:val="20"/>
          <w:szCs w:val="20"/>
        </w:rPr>
        <w:t xml:space="preserve">(ime, prezime i </w:t>
      </w:r>
      <w:r w:rsidRPr="00081A56">
        <w:rPr>
          <w:bCs/>
          <w:sz w:val="20"/>
          <w:szCs w:val="20"/>
        </w:rPr>
        <w:t xml:space="preserve">potpis </w:t>
      </w:r>
      <w:r>
        <w:rPr>
          <w:bCs/>
          <w:sz w:val="20"/>
          <w:szCs w:val="20"/>
        </w:rPr>
        <w:t>predstavnika</w:t>
      </w:r>
      <w:r w:rsidRPr="00081A56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ponuditelja</w:t>
      </w:r>
      <w:r w:rsidR="00F8593B">
        <w:rPr>
          <w:bCs/>
          <w:sz w:val="20"/>
          <w:szCs w:val="20"/>
        </w:rPr>
        <w:t xml:space="preserve"> te pečat</w:t>
      </w:r>
      <w:r w:rsidRPr="00081A56">
        <w:rPr>
          <w:bCs/>
          <w:sz w:val="20"/>
          <w:szCs w:val="20"/>
        </w:rPr>
        <w:t>)</w:t>
      </w:r>
    </w:p>
    <w:sectPr w:rsidR="00857A3A" w:rsidRPr="002101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64083" w14:textId="77777777" w:rsidR="00C82922" w:rsidRDefault="00C82922" w:rsidP="008A43EA">
      <w:pPr>
        <w:spacing w:after="0" w:line="240" w:lineRule="auto"/>
      </w:pPr>
      <w:r>
        <w:separator/>
      </w:r>
    </w:p>
  </w:endnote>
  <w:endnote w:type="continuationSeparator" w:id="0">
    <w:p w14:paraId="48B13140" w14:textId="77777777" w:rsidR="00C82922" w:rsidRDefault="00C82922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RO_Dutch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u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r_Dutch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C5D9B" w14:textId="77777777" w:rsidR="00C82922" w:rsidRDefault="00C82922" w:rsidP="008A43EA">
      <w:pPr>
        <w:spacing w:after="0" w:line="240" w:lineRule="auto"/>
      </w:pPr>
      <w:r>
        <w:separator/>
      </w:r>
    </w:p>
  </w:footnote>
  <w:footnote w:type="continuationSeparator" w:id="0">
    <w:p w14:paraId="5C857346" w14:textId="77777777" w:rsidR="00C82922" w:rsidRDefault="00C82922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00C20" w14:textId="77777777" w:rsidR="00EA50F9" w:rsidRDefault="00EA50F9">
    <w:pPr>
      <w:pStyle w:val="Header"/>
    </w:pPr>
    <w:r>
      <w:rPr>
        <w:noProof/>
        <w:lang w:eastAsia="hr-HR"/>
      </w:rPr>
      <w:drawing>
        <wp:inline distT="0" distB="0" distL="0" distR="0" wp14:anchorId="1324AA5B" wp14:editId="00A81A69">
          <wp:extent cx="5753100" cy="10744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1"/>
      <w:numFmt w:val="upperLetter"/>
      <w:pStyle w:val="Styleheading310pt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454" w:hanging="432"/>
      </w:pPr>
      <w:rPr>
        <w:rFonts w:ascii="Garamond" w:hAnsi="Garamond" w:cs="Garamond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17"/>
        </w:tabs>
        <w:ind w:left="2301" w:hanging="504"/>
      </w:p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2805" w:hanging="648"/>
      </w:p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3309" w:hanging="792"/>
      </w:p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81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431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397"/>
        </w:tabs>
        <w:ind w:left="482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17"/>
        </w:tabs>
        <w:ind w:left="5397" w:hanging="1440"/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10"/>
    <w:lvl w:ilvl="0">
      <w:start w:val="1"/>
      <w:numFmt w:val="lowerLetter"/>
      <w:pStyle w:val="heading4CharChar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pStyle w:val="nabrajanje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lowerLetter"/>
      <w:pStyle w:val="Styleheading3Left25cmFirstline0cm1"/>
      <w:lvlText w:val="%1)"/>
      <w:lvlJc w:val="left"/>
      <w:pPr>
        <w:tabs>
          <w:tab w:val="num" w:pos="3479"/>
        </w:tabs>
        <w:ind w:left="3479" w:hanging="1778"/>
      </w:pPr>
    </w:lvl>
  </w:abstractNum>
  <w:abstractNum w:abstractNumId="6" w15:restartNumberingAfterBreak="0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multilevel"/>
    <w:tmpl w:val="00000008"/>
    <w:name w:val="WW8Num21"/>
    <w:lvl w:ilvl="0">
      <w:start w:val="1"/>
      <w:numFmt w:val="upperRoman"/>
      <w:pStyle w:val="Responseheading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00000009"/>
    <w:multiLevelType w:val="multilevel"/>
    <w:tmpl w:val="00000009"/>
    <w:name w:val="WW8Num24"/>
    <w:lvl w:ilvl="0">
      <w:start w:val="1"/>
      <w:numFmt w:val="decimal"/>
      <w:pStyle w:val="Index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A"/>
    <w:multiLevelType w:val="singleLevel"/>
    <w:tmpl w:val="0000000A"/>
    <w:name w:val="WW8Num35"/>
    <w:lvl w:ilvl="0">
      <w:start w:val="1"/>
      <w:numFmt w:val="bullet"/>
      <w:pStyle w:val="Checklist"/>
      <w:lvlText w:val="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sz w:val="24"/>
      </w:rPr>
    </w:lvl>
  </w:abstractNum>
  <w:abstractNum w:abstractNumId="10" w15:restartNumberingAfterBreak="0">
    <w:nsid w:val="0000000B"/>
    <w:multiLevelType w:val="singleLevel"/>
    <w:tmpl w:val="0000000B"/>
    <w:name w:val="WW8Num38"/>
    <w:lvl w:ilvl="0">
      <w:start w:val="1"/>
      <w:numFmt w:val="decimal"/>
      <w:pStyle w:val="Responsecontent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C"/>
    <w:multiLevelType w:val="multilevel"/>
    <w:tmpl w:val="0000000C"/>
    <w:name w:val="WW8Num41"/>
    <w:lvl w:ilvl="0">
      <w:start w:val="1"/>
      <w:numFmt w:val="none"/>
      <w:pStyle w:val="StyleHeading2AutoCharCharCharChar"/>
      <w:suff w:val="nothing"/>
      <w:lvlText w:val="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596"/>
        </w:tabs>
        <w:ind w:left="596" w:hanging="454"/>
      </w:pPr>
      <w:rPr>
        <w:b/>
      </w:rPr>
    </w:lvl>
    <w:lvl w:ilvl="2">
      <w:start w:val="1"/>
      <w:numFmt w:val="decimal"/>
      <w:lvlText w:val="%2.%3."/>
      <w:lvlJc w:val="left"/>
      <w:pPr>
        <w:tabs>
          <w:tab w:val="num" w:pos="879"/>
        </w:tabs>
        <w:ind w:left="879" w:hanging="737"/>
      </w:pPr>
    </w:lvl>
    <w:lvl w:ilvl="3">
      <w:start w:val="1"/>
      <w:numFmt w:val="decimal"/>
      <w:lvlText w:val="%2.%3.%4."/>
      <w:lvlJc w:val="left"/>
      <w:pPr>
        <w:tabs>
          <w:tab w:val="num" w:pos="992"/>
        </w:tabs>
        <w:ind w:left="992" w:hanging="850"/>
      </w:pPr>
    </w:lvl>
    <w:lvl w:ilvl="4">
      <w:start w:val="1"/>
      <w:numFmt w:val="decimal"/>
      <w:lvlText w:val="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.%2.%3.%4.%5.%6.%7.%8.%9"/>
      <w:lvlJc w:val="left"/>
      <w:pPr>
        <w:tabs>
          <w:tab w:val="num" w:pos="1726"/>
        </w:tabs>
        <w:ind w:left="1726" w:hanging="1584"/>
      </w:pPr>
    </w:lvl>
  </w:abstractNum>
  <w:abstractNum w:abstractNumId="12" w15:restartNumberingAfterBreak="0">
    <w:nsid w:val="0000000D"/>
    <w:multiLevelType w:val="singleLevel"/>
    <w:tmpl w:val="0000000D"/>
    <w:name w:val="WW8Num42"/>
    <w:lvl w:ilvl="0">
      <w:start w:val="1"/>
      <w:numFmt w:val="bullet"/>
      <w:pStyle w:val="ListaOznaen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</w:abstractNum>
  <w:abstractNum w:abstractNumId="13" w15:restartNumberingAfterBreak="0">
    <w:nsid w:val="0000000E"/>
    <w:multiLevelType w:val="singleLevel"/>
    <w:tmpl w:val="0000000E"/>
    <w:name w:val="WW8Num43"/>
    <w:lvl w:ilvl="0">
      <w:start w:val="1"/>
      <w:numFmt w:val="bullet"/>
      <w:pStyle w:val="bullet2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multilevel"/>
    <w:tmpl w:val="0000000F"/>
    <w:name w:val="WW8StyleNum"/>
    <w:lvl w:ilvl="0">
      <w:numFmt w:val="decimal"/>
      <w:pStyle w:val="Grafikeoznake2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StyleNum1"/>
    <w:lvl w:ilvl="0">
      <w:start w:val="1"/>
      <w:numFmt w:val="none"/>
      <w:pStyle w:val="Punkter"/>
      <w:suff w:val="nothing"/>
      <w:lvlText w:val="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StyleNum2"/>
    <w:lvl w:ilvl="0">
      <w:start w:val="1"/>
      <w:numFmt w:val="none"/>
      <w:pStyle w:val="EY-StdTaboEinr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StyleNum3"/>
    <w:lvl w:ilvl="0">
      <w:start w:val="1"/>
      <w:numFmt w:val="none"/>
      <w:pStyle w:val="EY-StdoEinr6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StyleNum4"/>
    <w:lvl w:ilvl="0">
      <w:start w:val="1"/>
      <w:numFmt w:val="none"/>
      <w:pStyle w:val="EY-StdoEinr3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StyleNum5"/>
    <w:lvl w:ilvl="0">
      <w:start w:val="1"/>
      <w:numFmt w:val="none"/>
      <w:pStyle w:val="EY-Std-Einr3pt"/>
      <w:suff w:val="nothing"/>
      <w:lvlText w:val="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StyleNum6"/>
    <w:lvl w:ilvl="0">
      <w:start w:val="1"/>
      <w:numFmt w:val="none"/>
      <w:pStyle w:val="EY-Std-Einr1pt"/>
      <w:suff w:val="nothing"/>
      <w:lvlText w:val="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name w:val="WW8StyleNum7"/>
    <w:lvl w:ilvl="0">
      <w:start w:val="1"/>
      <w:numFmt w:val="none"/>
      <w:pStyle w:val="EY-StdoEinr9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StyleNum8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34D6152"/>
    <w:multiLevelType w:val="hybridMultilevel"/>
    <w:tmpl w:val="AB649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6692597"/>
    <w:multiLevelType w:val="hybridMultilevel"/>
    <w:tmpl w:val="8104EA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78C4665"/>
    <w:multiLevelType w:val="hybridMultilevel"/>
    <w:tmpl w:val="91A85F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7E811D7"/>
    <w:multiLevelType w:val="hybridMultilevel"/>
    <w:tmpl w:val="5112B2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8B11F94"/>
    <w:multiLevelType w:val="hybridMultilevel"/>
    <w:tmpl w:val="503C77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AFF14D1"/>
    <w:multiLevelType w:val="hybridMultilevel"/>
    <w:tmpl w:val="BA7E19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491F67"/>
    <w:multiLevelType w:val="hybridMultilevel"/>
    <w:tmpl w:val="17EC03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E98143D"/>
    <w:multiLevelType w:val="hybridMultilevel"/>
    <w:tmpl w:val="3AB459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38A3C95"/>
    <w:multiLevelType w:val="hybridMultilevel"/>
    <w:tmpl w:val="CEF2B4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537DCB"/>
    <w:multiLevelType w:val="hybridMultilevel"/>
    <w:tmpl w:val="C9CE96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A35AA2"/>
    <w:multiLevelType w:val="hybridMultilevel"/>
    <w:tmpl w:val="1608B4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A954CE9"/>
    <w:multiLevelType w:val="hybridMultilevel"/>
    <w:tmpl w:val="743E08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EA64D07"/>
    <w:multiLevelType w:val="hybridMultilevel"/>
    <w:tmpl w:val="90FCB2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307B4E"/>
    <w:multiLevelType w:val="hybridMultilevel"/>
    <w:tmpl w:val="5274C0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A30E91"/>
    <w:multiLevelType w:val="hybridMultilevel"/>
    <w:tmpl w:val="1B1EA6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376B13"/>
    <w:multiLevelType w:val="hybridMultilevel"/>
    <w:tmpl w:val="0DD273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7A57F2"/>
    <w:multiLevelType w:val="hybridMultilevel"/>
    <w:tmpl w:val="32EAC5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71036"/>
    <w:multiLevelType w:val="hybridMultilevel"/>
    <w:tmpl w:val="51C45E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7772D0"/>
    <w:multiLevelType w:val="hybridMultilevel"/>
    <w:tmpl w:val="C4EAC4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242F83"/>
    <w:multiLevelType w:val="hybridMultilevel"/>
    <w:tmpl w:val="BFF465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1"/>
  </w:num>
  <w:num w:numId="21">
    <w:abstractNumId w:val="22"/>
  </w:num>
  <w:num w:numId="22">
    <w:abstractNumId w:val="26"/>
  </w:num>
  <w:num w:numId="23">
    <w:abstractNumId w:val="29"/>
  </w:num>
  <w:num w:numId="24">
    <w:abstractNumId w:val="28"/>
  </w:num>
  <w:num w:numId="25">
    <w:abstractNumId w:val="27"/>
  </w:num>
  <w:num w:numId="26">
    <w:abstractNumId w:val="30"/>
  </w:num>
  <w:num w:numId="27">
    <w:abstractNumId w:val="24"/>
  </w:num>
  <w:num w:numId="28">
    <w:abstractNumId w:val="39"/>
  </w:num>
  <w:num w:numId="29">
    <w:abstractNumId w:val="42"/>
  </w:num>
  <w:num w:numId="30">
    <w:abstractNumId w:val="35"/>
  </w:num>
  <w:num w:numId="31">
    <w:abstractNumId w:val="31"/>
  </w:num>
  <w:num w:numId="32">
    <w:abstractNumId w:val="34"/>
  </w:num>
  <w:num w:numId="33">
    <w:abstractNumId w:val="23"/>
  </w:num>
  <w:num w:numId="34">
    <w:abstractNumId w:val="33"/>
  </w:num>
  <w:num w:numId="35">
    <w:abstractNumId w:val="32"/>
  </w:num>
  <w:num w:numId="36">
    <w:abstractNumId w:val="40"/>
  </w:num>
  <w:num w:numId="37">
    <w:abstractNumId w:val="36"/>
  </w:num>
  <w:num w:numId="38">
    <w:abstractNumId w:val="37"/>
  </w:num>
  <w:num w:numId="39">
    <w:abstractNumId w:val="25"/>
  </w:num>
  <w:num w:numId="40">
    <w:abstractNumId w:val="41"/>
  </w:num>
  <w:num w:numId="41">
    <w:abstractNumId w:val="3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1F67"/>
    <w:rsid w:val="00004162"/>
    <w:rsid w:val="000055CB"/>
    <w:rsid w:val="00020C06"/>
    <w:rsid w:val="000267CA"/>
    <w:rsid w:val="000276C8"/>
    <w:rsid w:val="0002773E"/>
    <w:rsid w:val="00031777"/>
    <w:rsid w:val="00043601"/>
    <w:rsid w:val="000539F3"/>
    <w:rsid w:val="00053DFD"/>
    <w:rsid w:val="000609CA"/>
    <w:rsid w:val="0006257D"/>
    <w:rsid w:val="000810F6"/>
    <w:rsid w:val="000819C0"/>
    <w:rsid w:val="00081A56"/>
    <w:rsid w:val="00082A36"/>
    <w:rsid w:val="00091519"/>
    <w:rsid w:val="00092967"/>
    <w:rsid w:val="000B2FCF"/>
    <w:rsid w:val="000B60F3"/>
    <w:rsid w:val="000C63B6"/>
    <w:rsid w:val="000D1365"/>
    <w:rsid w:val="000D4A4D"/>
    <w:rsid w:val="000E0D4A"/>
    <w:rsid w:val="001105CE"/>
    <w:rsid w:val="001203F5"/>
    <w:rsid w:val="0012260E"/>
    <w:rsid w:val="001239F4"/>
    <w:rsid w:val="001316C2"/>
    <w:rsid w:val="001321E6"/>
    <w:rsid w:val="00133B18"/>
    <w:rsid w:val="00142064"/>
    <w:rsid w:val="00161F1B"/>
    <w:rsid w:val="00162CCB"/>
    <w:rsid w:val="001708EF"/>
    <w:rsid w:val="001906DF"/>
    <w:rsid w:val="0019111D"/>
    <w:rsid w:val="001A0514"/>
    <w:rsid w:val="001A3FBA"/>
    <w:rsid w:val="001A42B3"/>
    <w:rsid w:val="001B291D"/>
    <w:rsid w:val="001B38AD"/>
    <w:rsid w:val="001B50C4"/>
    <w:rsid w:val="001C0341"/>
    <w:rsid w:val="001C26A3"/>
    <w:rsid w:val="001C33AC"/>
    <w:rsid w:val="001C4014"/>
    <w:rsid w:val="001C6F89"/>
    <w:rsid w:val="001D3C49"/>
    <w:rsid w:val="001D672A"/>
    <w:rsid w:val="001E0FF6"/>
    <w:rsid w:val="001E51C6"/>
    <w:rsid w:val="001F16F1"/>
    <w:rsid w:val="001F174E"/>
    <w:rsid w:val="001F2477"/>
    <w:rsid w:val="001F4F41"/>
    <w:rsid w:val="001F7D8A"/>
    <w:rsid w:val="002070D1"/>
    <w:rsid w:val="002101F7"/>
    <w:rsid w:val="00213E3C"/>
    <w:rsid w:val="002220C6"/>
    <w:rsid w:val="0022751D"/>
    <w:rsid w:val="00232C48"/>
    <w:rsid w:val="0025501D"/>
    <w:rsid w:val="00255F3C"/>
    <w:rsid w:val="00271733"/>
    <w:rsid w:val="002815AE"/>
    <w:rsid w:val="002830C4"/>
    <w:rsid w:val="00290FF8"/>
    <w:rsid w:val="002A6FB0"/>
    <w:rsid w:val="002A700D"/>
    <w:rsid w:val="002B2530"/>
    <w:rsid w:val="002B34EA"/>
    <w:rsid w:val="002B72AE"/>
    <w:rsid w:val="002C0270"/>
    <w:rsid w:val="002C0EA3"/>
    <w:rsid w:val="002C1687"/>
    <w:rsid w:val="002C39B4"/>
    <w:rsid w:val="002D17E6"/>
    <w:rsid w:val="002F15D9"/>
    <w:rsid w:val="00301055"/>
    <w:rsid w:val="0031528C"/>
    <w:rsid w:val="00316341"/>
    <w:rsid w:val="00321DD3"/>
    <w:rsid w:val="00330564"/>
    <w:rsid w:val="00337036"/>
    <w:rsid w:val="00340B3D"/>
    <w:rsid w:val="00345328"/>
    <w:rsid w:val="0034654F"/>
    <w:rsid w:val="00346C06"/>
    <w:rsid w:val="00351CBA"/>
    <w:rsid w:val="003540FE"/>
    <w:rsid w:val="003608AD"/>
    <w:rsid w:val="00372B14"/>
    <w:rsid w:val="00375854"/>
    <w:rsid w:val="003C06A3"/>
    <w:rsid w:val="003C6E8E"/>
    <w:rsid w:val="003D1A1A"/>
    <w:rsid w:val="003D2485"/>
    <w:rsid w:val="003D5BBC"/>
    <w:rsid w:val="003D63B9"/>
    <w:rsid w:val="003E0D8B"/>
    <w:rsid w:val="003E1BFC"/>
    <w:rsid w:val="003E2E46"/>
    <w:rsid w:val="003E4433"/>
    <w:rsid w:val="003E6BC2"/>
    <w:rsid w:val="0040061B"/>
    <w:rsid w:val="00401EA8"/>
    <w:rsid w:val="00402E50"/>
    <w:rsid w:val="00405FB7"/>
    <w:rsid w:val="00421F5B"/>
    <w:rsid w:val="00422EC1"/>
    <w:rsid w:val="00425FBC"/>
    <w:rsid w:val="00430A9F"/>
    <w:rsid w:val="00430D3A"/>
    <w:rsid w:val="00445E29"/>
    <w:rsid w:val="00463310"/>
    <w:rsid w:val="00464681"/>
    <w:rsid w:val="00485400"/>
    <w:rsid w:val="00495BA2"/>
    <w:rsid w:val="004961E4"/>
    <w:rsid w:val="004A1CA6"/>
    <w:rsid w:val="004A4085"/>
    <w:rsid w:val="004B0167"/>
    <w:rsid w:val="004B4E4D"/>
    <w:rsid w:val="004B6853"/>
    <w:rsid w:val="004C78BB"/>
    <w:rsid w:val="004D1589"/>
    <w:rsid w:val="004E3376"/>
    <w:rsid w:val="004F0E1F"/>
    <w:rsid w:val="004F1C43"/>
    <w:rsid w:val="005113BF"/>
    <w:rsid w:val="0051288B"/>
    <w:rsid w:val="005140E8"/>
    <w:rsid w:val="005147A9"/>
    <w:rsid w:val="005247B9"/>
    <w:rsid w:val="00524FCF"/>
    <w:rsid w:val="0054121C"/>
    <w:rsid w:val="00546E33"/>
    <w:rsid w:val="00562DCF"/>
    <w:rsid w:val="00565368"/>
    <w:rsid w:val="00571FEA"/>
    <w:rsid w:val="005768AF"/>
    <w:rsid w:val="00577E8F"/>
    <w:rsid w:val="0058681F"/>
    <w:rsid w:val="00595D73"/>
    <w:rsid w:val="00596960"/>
    <w:rsid w:val="005A0240"/>
    <w:rsid w:val="005A1A34"/>
    <w:rsid w:val="005A3F4F"/>
    <w:rsid w:val="005A45E0"/>
    <w:rsid w:val="005A74A7"/>
    <w:rsid w:val="005B1D48"/>
    <w:rsid w:val="005C118E"/>
    <w:rsid w:val="005D04A5"/>
    <w:rsid w:val="005E53C5"/>
    <w:rsid w:val="005E7B79"/>
    <w:rsid w:val="00611DF0"/>
    <w:rsid w:val="0061512E"/>
    <w:rsid w:val="006278D3"/>
    <w:rsid w:val="00634685"/>
    <w:rsid w:val="00640376"/>
    <w:rsid w:val="0064076A"/>
    <w:rsid w:val="00642887"/>
    <w:rsid w:val="006531CB"/>
    <w:rsid w:val="0069038A"/>
    <w:rsid w:val="00697663"/>
    <w:rsid w:val="006A07C5"/>
    <w:rsid w:val="006A1991"/>
    <w:rsid w:val="006A2762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258F"/>
    <w:rsid w:val="00706B0F"/>
    <w:rsid w:val="00711BC5"/>
    <w:rsid w:val="0071236E"/>
    <w:rsid w:val="007136C7"/>
    <w:rsid w:val="00730B85"/>
    <w:rsid w:val="00730BB4"/>
    <w:rsid w:val="00735203"/>
    <w:rsid w:val="0073689F"/>
    <w:rsid w:val="0074117D"/>
    <w:rsid w:val="007436BA"/>
    <w:rsid w:val="00745EB1"/>
    <w:rsid w:val="007618C9"/>
    <w:rsid w:val="00761FDA"/>
    <w:rsid w:val="00770675"/>
    <w:rsid w:val="00776EAF"/>
    <w:rsid w:val="007842D1"/>
    <w:rsid w:val="007848A6"/>
    <w:rsid w:val="00793047"/>
    <w:rsid w:val="0079413E"/>
    <w:rsid w:val="007A4ABB"/>
    <w:rsid w:val="007A4CBB"/>
    <w:rsid w:val="007B3628"/>
    <w:rsid w:val="007B3E2C"/>
    <w:rsid w:val="007B4C9A"/>
    <w:rsid w:val="007C0200"/>
    <w:rsid w:val="007C53A5"/>
    <w:rsid w:val="007D2873"/>
    <w:rsid w:val="007D38AC"/>
    <w:rsid w:val="00814504"/>
    <w:rsid w:val="00816605"/>
    <w:rsid w:val="00816AF0"/>
    <w:rsid w:val="00820F57"/>
    <w:rsid w:val="00831028"/>
    <w:rsid w:val="008354F2"/>
    <w:rsid w:val="008456CF"/>
    <w:rsid w:val="0084645E"/>
    <w:rsid w:val="00846E41"/>
    <w:rsid w:val="0085065B"/>
    <w:rsid w:val="00857A3A"/>
    <w:rsid w:val="0086467C"/>
    <w:rsid w:val="0087056A"/>
    <w:rsid w:val="00871551"/>
    <w:rsid w:val="00874625"/>
    <w:rsid w:val="008748D5"/>
    <w:rsid w:val="008773A6"/>
    <w:rsid w:val="00877E8B"/>
    <w:rsid w:val="00887B4A"/>
    <w:rsid w:val="00893BE3"/>
    <w:rsid w:val="00896BBE"/>
    <w:rsid w:val="008A3C86"/>
    <w:rsid w:val="008A3E74"/>
    <w:rsid w:val="008A43EA"/>
    <w:rsid w:val="008B43E1"/>
    <w:rsid w:val="008C2989"/>
    <w:rsid w:val="008E3535"/>
    <w:rsid w:val="008E50DE"/>
    <w:rsid w:val="008F217C"/>
    <w:rsid w:val="008F2FED"/>
    <w:rsid w:val="008F4142"/>
    <w:rsid w:val="00905AF7"/>
    <w:rsid w:val="00911AB9"/>
    <w:rsid w:val="00926DDB"/>
    <w:rsid w:val="0092766B"/>
    <w:rsid w:val="00942CB5"/>
    <w:rsid w:val="00947584"/>
    <w:rsid w:val="00962AAE"/>
    <w:rsid w:val="009658FF"/>
    <w:rsid w:val="00967387"/>
    <w:rsid w:val="009676E5"/>
    <w:rsid w:val="00967A83"/>
    <w:rsid w:val="009A2A8B"/>
    <w:rsid w:val="009A3102"/>
    <w:rsid w:val="009A478E"/>
    <w:rsid w:val="009A4B15"/>
    <w:rsid w:val="009A6106"/>
    <w:rsid w:val="009A7B2E"/>
    <w:rsid w:val="009B0322"/>
    <w:rsid w:val="009B0EB0"/>
    <w:rsid w:val="009B20ED"/>
    <w:rsid w:val="009B466A"/>
    <w:rsid w:val="009C4AE8"/>
    <w:rsid w:val="009C782A"/>
    <w:rsid w:val="009D034B"/>
    <w:rsid w:val="009E329A"/>
    <w:rsid w:val="009F2F7E"/>
    <w:rsid w:val="009F33F6"/>
    <w:rsid w:val="009F407D"/>
    <w:rsid w:val="009F4B01"/>
    <w:rsid w:val="009F7CEC"/>
    <w:rsid w:val="00A070E9"/>
    <w:rsid w:val="00A11581"/>
    <w:rsid w:val="00A21317"/>
    <w:rsid w:val="00A231C1"/>
    <w:rsid w:val="00A24C8D"/>
    <w:rsid w:val="00A259D9"/>
    <w:rsid w:val="00A32865"/>
    <w:rsid w:val="00A40D9E"/>
    <w:rsid w:val="00A502E8"/>
    <w:rsid w:val="00A556C5"/>
    <w:rsid w:val="00A55B8B"/>
    <w:rsid w:val="00A62C48"/>
    <w:rsid w:val="00A64A16"/>
    <w:rsid w:val="00A66AA2"/>
    <w:rsid w:val="00A81E63"/>
    <w:rsid w:val="00A85AE2"/>
    <w:rsid w:val="00A9738D"/>
    <w:rsid w:val="00AA3A48"/>
    <w:rsid w:val="00AB2966"/>
    <w:rsid w:val="00AB50A8"/>
    <w:rsid w:val="00AB7441"/>
    <w:rsid w:val="00AC35E4"/>
    <w:rsid w:val="00AD17B6"/>
    <w:rsid w:val="00AF3CEE"/>
    <w:rsid w:val="00AF7D96"/>
    <w:rsid w:val="00B00965"/>
    <w:rsid w:val="00B02E2C"/>
    <w:rsid w:val="00B05568"/>
    <w:rsid w:val="00B11009"/>
    <w:rsid w:val="00B13328"/>
    <w:rsid w:val="00B13C0E"/>
    <w:rsid w:val="00B1713E"/>
    <w:rsid w:val="00B20898"/>
    <w:rsid w:val="00B23217"/>
    <w:rsid w:val="00B2793B"/>
    <w:rsid w:val="00B35030"/>
    <w:rsid w:val="00B3667A"/>
    <w:rsid w:val="00B41941"/>
    <w:rsid w:val="00B52127"/>
    <w:rsid w:val="00B536AE"/>
    <w:rsid w:val="00B53D1F"/>
    <w:rsid w:val="00B57A1A"/>
    <w:rsid w:val="00B71865"/>
    <w:rsid w:val="00B71CFA"/>
    <w:rsid w:val="00B7223B"/>
    <w:rsid w:val="00B74411"/>
    <w:rsid w:val="00B90A49"/>
    <w:rsid w:val="00B96C10"/>
    <w:rsid w:val="00BA0365"/>
    <w:rsid w:val="00BA34C3"/>
    <w:rsid w:val="00BA4FFB"/>
    <w:rsid w:val="00BA7C9D"/>
    <w:rsid w:val="00BB61C6"/>
    <w:rsid w:val="00BC1BA5"/>
    <w:rsid w:val="00BC4481"/>
    <w:rsid w:val="00BC4A2E"/>
    <w:rsid w:val="00BC7EEF"/>
    <w:rsid w:val="00BE34E1"/>
    <w:rsid w:val="00BE541C"/>
    <w:rsid w:val="00BF6061"/>
    <w:rsid w:val="00C07862"/>
    <w:rsid w:val="00C15B78"/>
    <w:rsid w:val="00C27EA3"/>
    <w:rsid w:val="00C3075F"/>
    <w:rsid w:val="00C51BD4"/>
    <w:rsid w:val="00C540C2"/>
    <w:rsid w:val="00C759E8"/>
    <w:rsid w:val="00C77B2B"/>
    <w:rsid w:val="00C82922"/>
    <w:rsid w:val="00C911DC"/>
    <w:rsid w:val="00C93432"/>
    <w:rsid w:val="00C960C4"/>
    <w:rsid w:val="00C96F9F"/>
    <w:rsid w:val="00C97DBB"/>
    <w:rsid w:val="00CA7759"/>
    <w:rsid w:val="00CB1222"/>
    <w:rsid w:val="00CB2641"/>
    <w:rsid w:val="00CB301D"/>
    <w:rsid w:val="00CC0406"/>
    <w:rsid w:val="00CC0616"/>
    <w:rsid w:val="00CC2533"/>
    <w:rsid w:val="00CD38A1"/>
    <w:rsid w:val="00CD6DAC"/>
    <w:rsid w:val="00CE00CA"/>
    <w:rsid w:val="00CE162A"/>
    <w:rsid w:val="00CE6A94"/>
    <w:rsid w:val="00CE7C08"/>
    <w:rsid w:val="00CF1C8C"/>
    <w:rsid w:val="00CF3A0D"/>
    <w:rsid w:val="00CF7B45"/>
    <w:rsid w:val="00CF7E72"/>
    <w:rsid w:val="00D0030D"/>
    <w:rsid w:val="00D00BDB"/>
    <w:rsid w:val="00D2066D"/>
    <w:rsid w:val="00D220FA"/>
    <w:rsid w:val="00D27998"/>
    <w:rsid w:val="00D4447A"/>
    <w:rsid w:val="00D448A7"/>
    <w:rsid w:val="00D454C9"/>
    <w:rsid w:val="00D4622B"/>
    <w:rsid w:val="00D51AE2"/>
    <w:rsid w:val="00D54133"/>
    <w:rsid w:val="00D67F70"/>
    <w:rsid w:val="00D67F88"/>
    <w:rsid w:val="00D814A3"/>
    <w:rsid w:val="00D87CB8"/>
    <w:rsid w:val="00D9737B"/>
    <w:rsid w:val="00DA1DCB"/>
    <w:rsid w:val="00DB2B25"/>
    <w:rsid w:val="00DC6D9F"/>
    <w:rsid w:val="00DD5E52"/>
    <w:rsid w:val="00DE49A6"/>
    <w:rsid w:val="00DF3BD1"/>
    <w:rsid w:val="00DF5516"/>
    <w:rsid w:val="00DF7277"/>
    <w:rsid w:val="00E105A6"/>
    <w:rsid w:val="00E14568"/>
    <w:rsid w:val="00E155DA"/>
    <w:rsid w:val="00E2005A"/>
    <w:rsid w:val="00E21014"/>
    <w:rsid w:val="00E21694"/>
    <w:rsid w:val="00E261BF"/>
    <w:rsid w:val="00E31379"/>
    <w:rsid w:val="00E34B28"/>
    <w:rsid w:val="00E574E9"/>
    <w:rsid w:val="00E62FE5"/>
    <w:rsid w:val="00E6400E"/>
    <w:rsid w:val="00E96328"/>
    <w:rsid w:val="00E97385"/>
    <w:rsid w:val="00E9745A"/>
    <w:rsid w:val="00E97952"/>
    <w:rsid w:val="00EA0249"/>
    <w:rsid w:val="00EA50F9"/>
    <w:rsid w:val="00EB0ABB"/>
    <w:rsid w:val="00EB70C2"/>
    <w:rsid w:val="00EB7F19"/>
    <w:rsid w:val="00EC38BE"/>
    <w:rsid w:val="00EC4B85"/>
    <w:rsid w:val="00EC69AE"/>
    <w:rsid w:val="00ED0219"/>
    <w:rsid w:val="00ED6C12"/>
    <w:rsid w:val="00EE7A75"/>
    <w:rsid w:val="00EF0470"/>
    <w:rsid w:val="00EF6EEA"/>
    <w:rsid w:val="00EF7A9A"/>
    <w:rsid w:val="00F01BF6"/>
    <w:rsid w:val="00F0658A"/>
    <w:rsid w:val="00F069B9"/>
    <w:rsid w:val="00F157C0"/>
    <w:rsid w:val="00F5045B"/>
    <w:rsid w:val="00F5541E"/>
    <w:rsid w:val="00F57860"/>
    <w:rsid w:val="00F67EF7"/>
    <w:rsid w:val="00F705D5"/>
    <w:rsid w:val="00F723A5"/>
    <w:rsid w:val="00F76D00"/>
    <w:rsid w:val="00F8593B"/>
    <w:rsid w:val="00F86539"/>
    <w:rsid w:val="00F877D0"/>
    <w:rsid w:val="00F909A2"/>
    <w:rsid w:val="00F923CA"/>
    <w:rsid w:val="00F969A6"/>
    <w:rsid w:val="00F97C9C"/>
    <w:rsid w:val="00FA0463"/>
    <w:rsid w:val="00FA6E06"/>
    <w:rsid w:val="00FB2D1C"/>
    <w:rsid w:val="00FB2F58"/>
    <w:rsid w:val="00FB3A5D"/>
    <w:rsid w:val="00FB7EA6"/>
    <w:rsid w:val="00FF09C5"/>
    <w:rsid w:val="00FF5F02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44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qFormat/>
    <w:rsid w:val="0064076A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4076A"/>
    <w:pPr>
      <w:keepNext/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64076A"/>
    <w:pPr>
      <w:keepNext/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64076A"/>
    <w:pPr>
      <w:keepNext/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64076A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64076A"/>
    <w:p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64076A"/>
    <w:pPr>
      <w:keepNext/>
      <w:tabs>
        <w:tab w:val="left" w:pos="2490"/>
      </w:tabs>
      <w:suppressAutoHyphens/>
      <w:spacing w:after="0" w:line="240" w:lineRule="auto"/>
      <w:ind w:left="2490" w:hanging="360"/>
      <w:jc w:val="both"/>
      <w:outlineLvl w:val="6"/>
    </w:pPr>
    <w:rPr>
      <w:rFonts w:ascii="Times New Roman" w:eastAsia="Times New Roman" w:hAnsi="Times New Roman" w:cs="Times New Roman"/>
      <w:b/>
      <w:szCs w:val="20"/>
      <w:lang w:val="en-GB" w:eastAsia="zh-CN"/>
    </w:rPr>
  </w:style>
  <w:style w:type="paragraph" w:styleId="Heading8">
    <w:name w:val="heading 8"/>
    <w:basedOn w:val="Normal"/>
    <w:next w:val="Normal"/>
    <w:link w:val="Heading8Char"/>
    <w:qFormat/>
    <w:rsid w:val="0064076A"/>
    <w:pPr>
      <w:keepNext/>
      <w:suppressAutoHyphens/>
      <w:spacing w:after="0" w:line="240" w:lineRule="auto"/>
      <w:ind w:left="1872" w:firstLine="708"/>
      <w:jc w:val="both"/>
      <w:outlineLvl w:val="7"/>
    </w:pPr>
    <w:rPr>
      <w:rFonts w:ascii="Times New Roman" w:eastAsia="Times New Roman" w:hAnsi="Times New Roman" w:cs="Times New Roman"/>
      <w:b/>
      <w:color w:val="FF00FF"/>
      <w:sz w:val="20"/>
      <w:szCs w:val="20"/>
      <w:lang w:val="en-GB" w:eastAsia="zh-CN"/>
    </w:rPr>
  </w:style>
  <w:style w:type="paragraph" w:styleId="Heading9">
    <w:name w:val="heading 9"/>
    <w:basedOn w:val="Normal"/>
    <w:next w:val="Normal"/>
    <w:link w:val="Heading9Char"/>
    <w:qFormat/>
    <w:rsid w:val="0064076A"/>
    <w:pPr>
      <w:keepNext/>
      <w:suppressAutoHyphens/>
      <w:spacing w:after="0" w:line="240" w:lineRule="auto"/>
      <w:ind w:left="360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nhideWhenUsed/>
    <w:rsid w:val="00B13328"/>
    <w:rPr>
      <w:color w:val="0000FF" w:themeColor="hyperlink"/>
      <w:u w:val="single"/>
    </w:rPr>
  </w:style>
  <w:style w:type="character" w:customStyle="1" w:styleId="Heading1Char1">
    <w:name w:val="Heading 1 Char1"/>
    <w:basedOn w:val="DefaultParagraphFont"/>
    <w:link w:val="Heading1"/>
    <w:rsid w:val="0064076A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sid w:val="0064076A"/>
    <w:rPr>
      <w:rFonts w:ascii="Times New Roman" w:eastAsia="Times New Roman" w:hAnsi="Times New Roman" w:cs="Times New Roman"/>
      <w:sz w:val="32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64076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sid w:val="0064076A"/>
    <w:rPr>
      <w:rFonts w:ascii="Arial" w:eastAsia="Times New Roman" w:hAnsi="Arial" w:cs="Arial"/>
      <w:b/>
      <w:sz w:val="24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sid w:val="0064076A"/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sid w:val="0064076A"/>
    <w:rPr>
      <w:rFonts w:ascii="Times New Roman" w:eastAsia="Times New Roman" w:hAnsi="Times New Roman" w:cs="Times New Roman"/>
      <w:i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64076A"/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4076A"/>
    <w:rPr>
      <w:rFonts w:ascii="Times New Roman" w:eastAsia="Times New Roman" w:hAnsi="Times New Roman" w:cs="Times New Roman"/>
      <w:b/>
      <w:color w:val="FF00FF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4076A"/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customStyle="1" w:styleId="WW8Num1z0">
    <w:name w:val="WW8Num1z0"/>
    <w:rsid w:val="0064076A"/>
    <w:rPr>
      <w:rFonts w:ascii="Symbol" w:hAnsi="Symbol" w:cs="Symbol"/>
    </w:rPr>
  </w:style>
  <w:style w:type="character" w:customStyle="1" w:styleId="WW8Num1z1">
    <w:name w:val="WW8Num1z1"/>
    <w:rsid w:val="0064076A"/>
    <w:rPr>
      <w:rFonts w:ascii="Courier New" w:hAnsi="Courier New" w:cs="Courier New"/>
    </w:rPr>
  </w:style>
  <w:style w:type="character" w:customStyle="1" w:styleId="WW8Num1z2">
    <w:name w:val="WW8Num1z2"/>
    <w:rsid w:val="0064076A"/>
    <w:rPr>
      <w:rFonts w:ascii="Wingdings" w:hAnsi="Wingdings" w:cs="Wingdings"/>
    </w:rPr>
  </w:style>
  <w:style w:type="character" w:customStyle="1" w:styleId="WW8Num2z0">
    <w:name w:val="WW8Num2z0"/>
    <w:rsid w:val="0064076A"/>
    <w:rPr>
      <w:b/>
    </w:rPr>
  </w:style>
  <w:style w:type="character" w:customStyle="1" w:styleId="WW8Num2z1">
    <w:name w:val="WW8Num2z1"/>
    <w:rsid w:val="0064076A"/>
    <w:rPr>
      <w:rFonts w:ascii="Symbol" w:hAnsi="Symbol" w:cs="Symbol"/>
      <w:b/>
    </w:rPr>
  </w:style>
  <w:style w:type="character" w:customStyle="1" w:styleId="WW8Num4z0">
    <w:name w:val="WW8Num4z0"/>
    <w:rsid w:val="0064076A"/>
    <w:rPr>
      <w:rFonts w:ascii="Symbol" w:hAnsi="Symbol" w:cs="Symbol"/>
    </w:rPr>
  </w:style>
  <w:style w:type="character" w:customStyle="1" w:styleId="WW8Num4z1">
    <w:name w:val="WW8Num4z1"/>
    <w:rsid w:val="0064076A"/>
    <w:rPr>
      <w:rFonts w:ascii="Courier New" w:hAnsi="Courier New" w:cs="Courier New"/>
    </w:rPr>
  </w:style>
  <w:style w:type="character" w:customStyle="1" w:styleId="WW8Num4z2">
    <w:name w:val="WW8Num4z2"/>
    <w:rsid w:val="0064076A"/>
    <w:rPr>
      <w:rFonts w:ascii="Wingdings" w:hAnsi="Wingdings" w:cs="Wingdings"/>
    </w:rPr>
  </w:style>
  <w:style w:type="character" w:customStyle="1" w:styleId="WW8Num5z0">
    <w:name w:val="WW8Num5z0"/>
    <w:rsid w:val="0064076A"/>
    <w:rPr>
      <w:rFonts w:ascii="Symbol" w:hAnsi="Symbol" w:cs="Symbol"/>
    </w:rPr>
  </w:style>
  <w:style w:type="character" w:customStyle="1" w:styleId="WW8Num5z1">
    <w:name w:val="WW8Num5z1"/>
    <w:rsid w:val="0064076A"/>
    <w:rPr>
      <w:rFonts w:ascii="Courier New" w:hAnsi="Courier New" w:cs="Courier New"/>
    </w:rPr>
  </w:style>
  <w:style w:type="character" w:customStyle="1" w:styleId="WW8Num5z2">
    <w:name w:val="WW8Num5z2"/>
    <w:rsid w:val="0064076A"/>
    <w:rPr>
      <w:rFonts w:ascii="Wingdings" w:hAnsi="Wingdings" w:cs="Wingdings"/>
    </w:rPr>
  </w:style>
  <w:style w:type="character" w:customStyle="1" w:styleId="WW8Num6z1">
    <w:name w:val="WW8Num6z1"/>
    <w:rsid w:val="0064076A"/>
    <w:rPr>
      <w:rFonts w:ascii="Garamond" w:hAnsi="Garamond" w:cs="Garamond"/>
      <w:b/>
      <w:i w:val="0"/>
      <w:sz w:val="24"/>
      <w:szCs w:val="24"/>
    </w:rPr>
  </w:style>
  <w:style w:type="character" w:customStyle="1" w:styleId="WW8Num8z0">
    <w:name w:val="WW8Num8z0"/>
    <w:rsid w:val="0064076A"/>
    <w:rPr>
      <w:rFonts w:ascii="Symbol" w:hAnsi="Symbol" w:cs="Symbol"/>
    </w:rPr>
  </w:style>
  <w:style w:type="character" w:customStyle="1" w:styleId="WW8Num8z1">
    <w:name w:val="WW8Num8z1"/>
    <w:rsid w:val="0064076A"/>
    <w:rPr>
      <w:rFonts w:ascii="Courier New" w:hAnsi="Courier New" w:cs="Courier New"/>
    </w:rPr>
  </w:style>
  <w:style w:type="character" w:customStyle="1" w:styleId="WW8Num8z2">
    <w:name w:val="WW8Num8z2"/>
    <w:rsid w:val="0064076A"/>
    <w:rPr>
      <w:rFonts w:ascii="Wingdings" w:hAnsi="Wingdings" w:cs="Wingdings"/>
    </w:rPr>
  </w:style>
  <w:style w:type="character" w:customStyle="1" w:styleId="WW8Num9z0">
    <w:name w:val="WW8Num9z0"/>
    <w:rsid w:val="0064076A"/>
    <w:rPr>
      <w:rFonts w:ascii="Symbol" w:hAnsi="Symbol" w:cs="Symbol"/>
    </w:rPr>
  </w:style>
  <w:style w:type="character" w:customStyle="1" w:styleId="WW8Num9z1">
    <w:name w:val="WW8Num9z1"/>
    <w:rsid w:val="0064076A"/>
    <w:rPr>
      <w:rFonts w:ascii="Courier New" w:hAnsi="Courier New" w:cs="Courier New"/>
    </w:rPr>
  </w:style>
  <w:style w:type="character" w:customStyle="1" w:styleId="WW8Num9z2">
    <w:name w:val="WW8Num9z2"/>
    <w:rsid w:val="0064076A"/>
    <w:rPr>
      <w:rFonts w:ascii="Wingdings" w:hAnsi="Wingdings" w:cs="Wingdings"/>
    </w:rPr>
  </w:style>
  <w:style w:type="character" w:customStyle="1" w:styleId="WW8Num12z0">
    <w:name w:val="WW8Num12z0"/>
    <w:rsid w:val="0064076A"/>
    <w:rPr>
      <w:rFonts w:ascii="Symbol" w:hAnsi="Symbol" w:cs="Symbol"/>
    </w:rPr>
  </w:style>
  <w:style w:type="character" w:customStyle="1" w:styleId="WW8Num12z1">
    <w:name w:val="WW8Num12z1"/>
    <w:rsid w:val="0064076A"/>
    <w:rPr>
      <w:rFonts w:ascii="Courier New" w:hAnsi="Courier New" w:cs="Courier New"/>
    </w:rPr>
  </w:style>
  <w:style w:type="character" w:customStyle="1" w:styleId="WW8Num12z2">
    <w:name w:val="WW8Num12z2"/>
    <w:rsid w:val="0064076A"/>
    <w:rPr>
      <w:rFonts w:ascii="Wingdings" w:hAnsi="Wingdings" w:cs="Wingdings"/>
    </w:rPr>
  </w:style>
  <w:style w:type="character" w:customStyle="1" w:styleId="WW8Num13z0">
    <w:name w:val="WW8Num13z0"/>
    <w:rsid w:val="0064076A"/>
    <w:rPr>
      <w:rFonts w:ascii="Symbol" w:hAnsi="Symbol" w:cs="Symbol"/>
    </w:rPr>
  </w:style>
  <w:style w:type="character" w:customStyle="1" w:styleId="WW8Num15z0">
    <w:name w:val="WW8Num15z0"/>
    <w:rsid w:val="0064076A"/>
    <w:rPr>
      <w:rFonts w:ascii="Symbol" w:hAnsi="Symbol" w:cs="Symbol"/>
    </w:rPr>
  </w:style>
  <w:style w:type="character" w:customStyle="1" w:styleId="WW8Num15z1">
    <w:name w:val="WW8Num15z1"/>
    <w:rsid w:val="0064076A"/>
    <w:rPr>
      <w:rFonts w:ascii="Courier New" w:hAnsi="Courier New" w:cs="Courier New"/>
    </w:rPr>
  </w:style>
  <w:style w:type="character" w:customStyle="1" w:styleId="WW8Num15z2">
    <w:name w:val="WW8Num15z2"/>
    <w:rsid w:val="0064076A"/>
    <w:rPr>
      <w:rFonts w:ascii="Wingdings" w:hAnsi="Wingdings" w:cs="Wingdings"/>
    </w:rPr>
  </w:style>
  <w:style w:type="character" w:customStyle="1" w:styleId="WW8Num16z0">
    <w:name w:val="WW8Num16z0"/>
    <w:rsid w:val="0064076A"/>
    <w:rPr>
      <w:rFonts w:ascii="Symbol" w:hAnsi="Symbol" w:cs="Symbol"/>
    </w:rPr>
  </w:style>
  <w:style w:type="character" w:customStyle="1" w:styleId="WW8Num16z1">
    <w:name w:val="WW8Num16z1"/>
    <w:rsid w:val="0064076A"/>
    <w:rPr>
      <w:rFonts w:ascii="Courier New" w:hAnsi="Courier New" w:cs="Courier New"/>
    </w:rPr>
  </w:style>
  <w:style w:type="character" w:customStyle="1" w:styleId="WW8Num16z2">
    <w:name w:val="WW8Num16z2"/>
    <w:rsid w:val="0064076A"/>
    <w:rPr>
      <w:rFonts w:ascii="Wingdings" w:hAnsi="Wingdings" w:cs="Wingdings"/>
    </w:rPr>
  </w:style>
  <w:style w:type="character" w:customStyle="1" w:styleId="WW8Num18z0">
    <w:name w:val="WW8Num18z0"/>
    <w:rsid w:val="0064076A"/>
    <w:rPr>
      <w:rFonts w:ascii="Symbol" w:hAnsi="Symbol" w:cs="Symbol"/>
    </w:rPr>
  </w:style>
  <w:style w:type="character" w:customStyle="1" w:styleId="WW8Num18z1">
    <w:name w:val="WW8Num18z1"/>
    <w:rsid w:val="0064076A"/>
    <w:rPr>
      <w:rFonts w:ascii="Times New Roman" w:eastAsia="Times New Roman" w:hAnsi="Times New Roman" w:cs="Times New Roman"/>
    </w:rPr>
  </w:style>
  <w:style w:type="character" w:customStyle="1" w:styleId="WW8Num18z2">
    <w:name w:val="WW8Num18z2"/>
    <w:rsid w:val="0064076A"/>
    <w:rPr>
      <w:rFonts w:ascii="Wingdings" w:hAnsi="Wingdings" w:cs="Wingdings"/>
    </w:rPr>
  </w:style>
  <w:style w:type="character" w:customStyle="1" w:styleId="WW8Num18z4">
    <w:name w:val="WW8Num18z4"/>
    <w:rsid w:val="0064076A"/>
    <w:rPr>
      <w:rFonts w:ascii="Courier New" w:hAnsi="Courier New" w:cs="Courier New"/>
    </w:rPr>
  </w:style>
  <w:style w:type="character" w:customStyle="1" w:styleId="WW8Num19z0">
    <w:name w:val="WW8Num19z0"/>
    <w:rsid w:val="0064076A"/>
    <w:rPr>
      <w:rFonts w:ascii="Wingdings" w:hAnsi="Wingdings" w:cs="Wingdings"/>
    </w:rPr>
  </w:style>
  <w:style w:type="character" w:customStyle="1" w:styleId="WW8Num19z1">
    <w:name w:val="WW8Num19z1"/>
    <w:rsid w:val="0064076A"/>
    <w:rPr>
      <w:rFonts w:ascii="Courier New" w:hAnsi="Courier New" w:cs="Courier New"/>
    </w:rPr>
  </w:style>
  <w:style w:type="character" w:customStyle="1" w:styleId="WW8Num19z3">
    <w:name w:val="WW8Num19z3"/>
    <w:rsid w:val="0064076A"/>
    <w:rPr>
      <w:rFonts w:ascii="Symbol" w:hAnsi="Symbol" w:cs="Symbol"/>
    </w:rPr>
  </w:style>
  <w:style w:type="character" w:customStyle="1" w:styleId="WW8Num22z0">
    <w:name w:val="WW8Num22z0"/>
    <w:rsid w:val="0064076A"/>
    <w:rPr>
      <w:rFonts w:ascii="Wingdings" w:hAnsi="Wingdings" w:cs="Wingdings"/>
    </w:rPr>
  </w:style>
  <w:style w:type="character" w:customStyle="1" w:styleId="WW8Num22z1">
    <w:name w:val="WW8Num22z1"/>
    <w:rsid w:val="0064076A"/>
    <w:rPr>
      <w:rFonts w:ascii="Courier New" w:hAnsi="Courier New" w:cs="Courier New"/>
    </w:rPr>
  </w:style>
  <w:style w:type="character" w:customStyle="1" w:styleId="WW8Num22z3">
    <w:name w:val="WW8Num22z3"/>
    <w:rsid w:val="0064076A"/>
    <w:rPr>
      <w:rFonts w:ascii="Symbol" w:hAnsi="Symbol" w:cs="Symbol"/>
    </w:rPr>
  </w:style>
  <w:style w:type="character" w:customStyle="1" w:styleId="WW8Num23z0">
    <w:name w:val="WW8Num23z0"/>
    <w:rsid w:val="0064076A"/>
    <w:rPr>
      <w:rFonts w:ascii="Symbol" w:hAnsi="Symbol" w:cs="Symbol"/>
    </w:rPr>
  </w:style>
  <w:style w:type="character" w:customStyle="1" w:styleId="WW8Num23z1">
    <w:name w:val="WW8Num23z1"/>
    <w:rsid w:val="0064076A"/>
    <w:rPr>
      <w:rFonts w:ascii="Courier New" w:hAnsi="Courier New" w:cs="Courier New"/>
    </w:rPr>
  </w:style>
  <w:style w:type="character" w:customStyle="1" w:styleId="WW8Num23z2">
    <w:name w:val="WW8Num23z2"/>
    <w:rsid w:val="0064076A"/>
    <w:rPr>
      <w:rFonts w:ascii="Wingdings" w:hAnsi="Wingdings" w:cs="Wingdings"/>
    </w:rPr>
  </w:style>
  <w:style w:type="character" w:customStyle="1" w:styleId="WW8Num25z0">
    <w:name w:val="WW8Num25z0"/>
    <w:rsid w:val="0064076A"/>
    <w:rPr>
      <w:rFonts w:ascii="Wingdings" w:hAnsi="Wingdings" w:cs="Wingdings"/>
    </w:rPr>
  </w:style>
  <w:style w:type="character" w:customStyle="1" w:styleId="WW8Num25z1">
    <w:name w:val="WW8Num25z1"/>
    <w:rsid w:val="0064076A"/>
    <w:rPr>
      <w:rFonts w:ascii="Courier New" w:hAnsi="Courier New" w:cs="Courier New"/>
    </w:rPr>
  </w:style>
  <w:style w:type="character" w:customStyle="1" w:styleId="WW8Num25z3">
    <w:name w:val="WW8Num25z3"/>
    <w:rsid w:val="0064076A"/>
    <w:rPr>
      <w:rFonts w:ascii="Symbol" w:hAnsi="Symbol" w:cs="Symbol"/>
    </w:rPr>
  </w:style>
  <w:style w:type="character" w:customStyle="1" w:styleId="WW8Num28z0">
    <w:name w:val="WW8Num28z0"/>
    <w:rsid w:val="0064076A"/>
    <w:rPr>
      <w:rFonts w:ascii="Symbol" w:hAnsi="Symbol" w:cs="Symbol"/>
    </w:rPr>
  </w:style>
  <w:style w:type="character" w:customStyle="1" w:styleId="WW8Num28z1">
    <w:name w:val="WW8Num28z1"/>
    <w:rsid w:val="0064076A"/>
    <w:rPr>
      <w:rFonts w:ascii="Courier New" w:hAnsi="Courier New" w:cs="Courier New"/>
    </w:rPr>
  </w:style>
  <w:style w:type="character" w:customStyle="1" w:styleId="WW8Num28z2">
    <w:name w:val="WW8Num28z2"/>
    <w:rsid w:val="0064076A"/>
    <w:rPr>
      <w:rFonts w:ascii="Wingdings" w:hAnsi="Wingdings" w:cs="Wingdings"/>
    </w:rPr>
  </w:style>
  <w:style w:type="character" w:customStyle="1" w:styleId="WW8Num29z0">
    <w:name w:val="WW8Num29z0"/>
    <w:rsid w:val="0064076A"/>
    <w:rPr>
      <w:rFonts w:ascii="Wingdings" w:hAnsi="Wingdings" w:cs="Wingdings"/>
    </w:rPr>
  </w:style>
  <w:style w:type="character" w:customStyle="1" w:styleId="WW8Num29z1">
    <w:name w:val="WW8Num29z1"/>
    <w:rsid w:val="0064076A"/>
    <w:rPr>
      <w:rFonts w:ascii="Times New Roman" w:eastAsia="Times New Roman" w:hAnsi="Times New Roman" w:cs="Times New Roman"/>
    </w:rPr>
  </w:style>
  <w:style w:type="character" w:customStyle="1" w:styleId="WW8Num29z3">
    <w:name w:val="WW8Num29z3"/>
    <w:rsid w:val="0064076A"/>
    <w:rPr>
      <w:rFonts w:ascii="Symbol" w:hAnsi="Symbol" w:cs="Symbol"/>
    </w:rPr>
  </w:style>
  <w:style w:type="character" w:customStyle="1" w:styleId="WW8Num29z4">
    <w:name w:val="WW8Num29z4"/>
    <w:rsid w:val="0064076A"/>
    <w:rPr>
      <w:rFonts w:ascii="Courier New" w:hAnsi="Courier New" w:cs="Courier New"/>
    </w:rPr>
  </w:style>
  <w:style w:type="character" w:customStyle="1" w:styleId="WW8Num30z0">
    <w:name w:val="WW8Num30z0"/>
    <w:rsid w:val="0064076A"/>
    <w:rPr>
      <w:rFonts w:ascii="Symbol" w:hAnsi="Symbol" w:cs="Symbol"/>
    </w:rPr>
  </w:style>
  <w:style w:type="character" w:customStyle="1" w:styleId="WW8Num30z1">
    <w:name w:val="WW8Num30z1"/>
    <w:rsid w:val="0064076A"/>
    <w:rPr>
      <w:rFonts w:ascii="Courier New" w:hAnsi="Courier New" w:cs="Courier New"/>
    </w:rPr>
  </w:style>
  <w:style w:type="character" w:customStyle="1" w:styleId="WW8Num30z2">
    <w:name w:val="WW8Num30z2"/>
    <w:rsid w:val="0064076A"/>
    <w:rPr>
      <w:rFonts w:ascii="Wingdings" w:hAnsi="Wingdings" w:cs="Wingdings"/>
    </w:rPr>
  </w:style>
  <w:style w:type="character" w:customStyle="1" w:styleId="WW8Num31z0">
    <w:name w:val="WW8Num31z0"/>
    <w:rsid w:val="0064076A"/>
    <w:rPr>
      <w:rFonts w:ascii="Symbol" w:hAnsi="Symbol" w:cs="Symbol"/>
    </w:rPr>
  </w:style>
  <w:style w:type="character" w:customStyle="1" w:styleId="WW8Num31z1">
    <w:name w:val="WW8Num31z1"/>
    <w:rsid w:val="0064076A"/>
    <w:rPr>
      <w:rFonts w:ascii="Times New Roman" w:eastAsia="Times New Roman" w:hAnsi="Times New Roman" w:cs="Times New Roman"/>
    </w:rPr>
  </w:style>
  <w:style w:type="character" w:customStyle="1" w:styleId="WW8Num31z2">
    <w:name w:val="WW8Num31z2"/>
    <w:rsid w:val="0064076A"/>
    <w:rPr>
      <w:rFonts w:ascii="Wingdings" w:hAnsi="Wingdings" w:cs="Wingdings"/>
    </w:rPr>
  </w:style>
  <w:style w:type="character" w:customStyle="1" w:styleId="WW8Num31z4">
    <w:name w:val="WW8Num31z4"/>
    <w:rsid w:val="0064076A"/>
    <w:rPr>
      <w:rFonts w:ascii="Courier New" w:hAnsi="Courier New" w:cs="Courier New"/>
    </w:rPr>
  </w:style>
  <w:style w:type="character" w:customStyle="1" w:styleId="WW8Num32z0">
    <w:name w:val="WW8Num32z0"/>
    <w:rsid w:val="0064076A"/>
    <w:rPr>
      <w:b/>
    </w:rPr>
  </w:style>
  <w:style w:type="character" w:customStyle="1" w:styleId="WW8Num33z0">
    <w:name w:val="WW8Num33z0"/>
    <w:rsid w:val="0064076A"/>
    <w:rPr>
      <w:rFonts w:ascii="Symbol" w:hAnsi="Symbol" w:cs="Symbol"/>
    </w:rPr>
  </w:style>
  <w:style w:type="character" w:customStyle="1" w:styleId="WW8Num33z1">
    <w:name w:val="WW8Num33z1"/>
    <w:rsid w:val="0064076A"/>
    <w:rPr>
      <w:rFonts w:ascii="Courier New" w:hAnsi="Courier New" w:cs="Courier New"/>
    </w:rPr>
  </w:style>
  <w:style w:type="character" w:customStyle="1" w:styleId="WW8Num33z2">
    <w:name w:val="WW8Num33z2"/>
    <w:rsid w:val="0064076A"/>
    <w:rPr>
      <w:rFonts w:ascii="Wingdings" w:hAnsi="Wingdings" w:cs="Wingdings"/>
    </w:rPr>
  </w:style>
  <w:style w:type="character" w:customStyle="1" w:styleId="WW8Num34z1">
    <w:name w:val="WW8Num34z1"/>
    <w:rsid w:val="0064076A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64076A"/>
    <w:rPr>
      <w:rFonts w:ascii="Wingdings" w:hAnsi="Wingdings" w:cs="Wingdings"/>
      <w:sz w:val="24"/>
    </w:rPr>
  </w:style>
  <w:style w:type="character" w:customStyle="1" w:styleId="WW8Num35z1">
    <w:name w:val="WW8Num35z1"/>
    <w:rsid w:val="0064076A"/>
    <w:rPr>
      <w:rFonts w:ascii="Courier New" w:hAnsi="Courier New" w:cs="Courier New"/>
    </w:rPr>
  </w:style>
  <w:style w:type="character" w:customStyle="1" w:styleId="WW8Num35z2">
    <w:name w:val="WW8Num35z2"/>
    <w:rsid w:val="0064076A"/>
    <w:rPr>
      <w:rFonts w:ascii="Wingdings" w:hAnsi="Wingdings" w:cs="Wingdings"/>
    </w:rPr>
  </w:style>
  <w:style w:type="character" w:customStyle="1" w:styleId="WW8Num35z3">
    <w:name w:val="WW8Num35z3"/>
    <w:rsid w:val="0064076A"/>
    <w:rPr>
      <w:rFonts w:ascii="Symbol" w:hAnsi="Symbol" w:cs="Symbol"/>
    </w:rPr>
  </w:style>
  <w:style w:type="character" w:customStyle="1" w:styleId="WW8Num37z0">
    <w:name w:val="WW8Num37z0"/>
    <w:rsid w:val="0064076A"/>
    <w:rPr>
      <w:rFonts w:ascii="Symbol" w:hAnsi="Symbol" w:cs="Symbol"/>
    </w:rPr>
  </w:style>
  <w:style w:type="character" w:customStyle="1" w:styleId="WW8Num37z1">
    <w:name w:val="WW8Num37z1"/>
    <w:rsid w:val="0064076A"/>
    <w:rPr>
      <w:b/>
    </w:rPr>
  </w:style>
  <w:style w:type="character" w:customStyle="1" w:styleId="WW8Num37z2">
    <w:name w:val="WW8Num37z2"/>
    <w:rsid w:val="0064076A"/>
    <w:rPr>
      <w:rFonts w:ascii="Wingdings" w:hAnsi="Wingdings" w:cs="Wingdings"/>
    </w:rPr>
  </w:style>
  <w:style w:type="character" w:customStyle="1" w:styleId="WW8Num37z4">
    <w:name w:val="WW8Num37z4"/>
    <w:rsid w:val="0064076A"/>
    <w:rPr>
      <w:rFonts w:ascii="Courier New" w:hAnsi="Courier New" w:cs="Courier New"/>
    </w:rPr>
  </w:style>
  <w:style w:type="character" w:customStyle="1" w:styleId="WW8Num39z1">
    <w:name w:val="WW8Num39z1"/>
    <w:rsid w:val="0064076A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64076A"/>
    <w:rPr>
      <w:rFonts w:ascii="Symbol" w:eastAsia="Calibri" w:hAnsi="Symbol" w:cs="Times New Roman"/>
    </w:rPr>
  </w:style>
  <w:style w:type="character" w:customStyle="1" w:styleId="WW8Num40z1">
    <w:name w:val="WW8Num40z1"/>
    <w:rsid w:val="0064076A"/>
    <w:rPr>
      <w:rFonts w:ascii="Courier New" w:hAnsi="Courier New" w:cs="Courier New"/>
    </w:rPr>
  </w:style>
  <w:style w:type="character" w:customStyle="1" w:styleId="WW8Num40z2">
    <w:name w:val="WW8Num40z2"/>
    <w:rsid w:val="0064076A"/>
    <w:rPr>
      <w:rFonts w:ascii="Wingdings" w:hAnsi="Wingdings" w:cs="Wingdings"/>
    </w:rPr>
  </w:style>
  <w:style w:type="character" w:customStyle="1" w:styleId="WW8Num40z3">
    <w:name w:val="WW8Num40z3"/>
    <w:rsid w:val="0064076A"/>
    <w:rPr>
      <w:rFonts w:ascii="Symbol" w:hAnsi="Symbol" w:cs="Symbol"/>
    </w:rPr>
  </w:style>
  <w:style w:type="character" w:customStyle="1" w:styleId="WW8Num41z1">
    <w:name w:val="WW8Num41z1"/>
    <w:rsid w:val="0064076A"/>
    <w:rPr>
      <w:b/>
    </w:rPr>
  </w:style>
  <w:style w:type="character" w:customStyle="1" w:styleId="WW8Num42z0">
    <w:name w:val="WW8Num42z0"/>
    <w:rsid w:val="0064076A"/>
    <w:rPr>
      <w:rFonts w:ascii="Symbol" w:hAnsi="Symbol" w:cs="Symbol"/>
    </w:rPr>
  </w:style>
  <w:style w:type="character" w:customStyle="1" w:styleId="WW8Num42z1">
    <w:name w:val="WW8Num42z1"/>
    <w:rsid w:val="0064076A"/>
    <w:rPr>
      <w:rFonts w:ascii="Monotype Corsiva" w:hAnsi="Monotype Corsiva" w:cs="Monotype Corsiva"/>
    </w:rPr>
  </w:style>
  <w:style w:type="character" w:customStyle="1" w:styleId="WW8Num42z2">
    <w:name w:val="WW8Num42z2"/>
    <w:rsid w:val="0064076A"/>
    <w:rPr>
      <w:rFonts w:ascii="Wingdings" w:hAnsi="Wingdings" w:cs="Wingdings"/>
    </w:rPr>
  </w:style>
  <w:style w:type="character" w:customStyle="1" w:styleId="WW8Num42z4">
    <w:name w:val="WW8Num42z4"/>
    <w:rsid w:val="0064076A"/>
    <w:rPr>
      <w:rFonts w:ascii="Courier New" w:hAnsi="Courier New" w:cs="Courier New"/>
    </w:rPr>
  </w:style>
  <w:style w:type="character" w:customStyle="1" w:styleId="WW8Num43z0">
    <w:name w:val="WW8Num43z0"/>
    <w:rsid w:val="0064076A"/>
    <w:rPr>
      <w:rFonts w:ascii="Symbol" w:hAnsi="Symbol" w:cs="Symbol"/>
    </w:rPr>
  </w:style>
  <w:style w:type="character" w:customStyle="1" w:styleId="Zadanifontodlomka1">
    <w:name w:val="Zadani font odlomka1"/>
    <w:rsid w:val="0064076A"/>
  </w:style>
  <w:style w:type="character" w:styleId="PageNumber">
    <w:name w:val="page number"/>
    <w:basedOn w:val="Zadanifontodlomka1"/>
    <w:rsid w:val="0064076A"/>
  </w:style>
  <w:style w:type="character" w:customStyle="1" w:styleId="Style12pt">
    <w:name w:val="Style 12 pt"/>
    <w:rsid w:val="0064076A"/>
    <w:rPr>
      <w:position w:val="0"/>
      <w:sz w:val="24"/>
      <w:szCs w:val="24"/>
      <w:vertAlign w:val="baseline"/>
    </w:rPr>
  </w:style>
  <w:style w:type="character" w:customStyle="1" w:styleId="Naslov1Char1">
    <w:name w:val="Naslov 1 Char1"/>
    <w:rsid w:val="0064076A"/>
    <w:rPr>
      <w:sz w:val="24"/>
      <w:lang w:val="hr-HR" w:bidi="ar-SA"/>
    </w:rPr>
  </w:style>
  <w:style w:type="character" w:customStyle="1" w:styleId="TijelotekstaChar">
    <w:name w:val="Tijelo teksta Char"/>
    <w:rsid w:val="0064076A"/>
    <w:rPr>
      <w:rFonts w:ascii="CRO_Dutch-Normal" w:hAnsi="CRO_Dutch-Normal" w:cs="CRO_Dutch-Normal"/>
      <w:sz w:val="24"/>
      <w:lang w:val="en-US" w:bidi="ar-SA"/>
    </w:rPr>
  </w:style>
  <w:style w:type="character" w:customStyle="1" w:styleId="CharChar6">
    <w:name w:val="Char Char6"/>
    <w:rsid w:val="0064076A"/>
    <w:rPr>
      <w:b/>
      <w:kern w:val="1"/>
      <w:sz w:val="28"/>
      <w:lang w:val="en-US" w:bidi="ar-SA"/>
    </w:rPr>
  </w:style>
  <w:style w:type="character" w:customStyle="1" w:styleId="CharChar5">
    <w:name w:val="Char Char5"/>
    <w:rsid w:val="0064076A"/>
    <w:rPr>
      <w:lang w:val="en-US" w:bidi="ar-SA"/>
    </w:rPr>
  </w:style>
  <w:style w:type="character" w:customStyle="1" w:styleId="Referencakomentara1">
    <w:name w:val="Referenca komentara1"/>
    <w:rsid w:val="0064076A"/>
    <w:rPr>
      <w:sz w:val="16"/>
      <w:szCs w:val="16"/>
    </w:rPr>
  </w:style>
  <w:style w:type="character" w:customStyle="1" w:styleId="heading4CharCharChar">
    <w:name w:val="heading 4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heading4CharCharCharCharCharCharChar">
    <w:name w:val="heading 4 Char Char Char Char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BodytextCharCharCharChar">
    <w:name w:val="Body text Char Char Char Char"/>
    <w:rsid w:val="0064076A"/>
    <w:rPr>
      <w:rFonts w:ascii="Arial" w:hAnsi="Arial" w:cs="Arial"/>
      <w:sz w:val="22"/>
      <w:szCs w:val="24"/>
      <w:lang w:val="hr-HR" w:bidi="ar-SA"/>
    </w:rPr>
  </w:style>
  <w:style w:type="character" w:customStyle="1" w:styleId="angela2CharCharCharChar">
    <w:name w:val="angela2 Char Char Char Char"/>
    <w:rsid w:val="0064076A"/>
    <w:rPr>
      <w:rFonts w:ascii="Garamond" w:hAnsi="Garamond" w:cs="Arial"/>
      <w:b/>
      <w:bCs/>
      <w:iCs/>
      <w:smallCaps/>
      <w:sz w:val="28"/>
      <w:szCs w:val="24"/>
      <w:u w:val="single"/>
      <w:lang w:val="hr-HR" w:bidi="ar-SA"/>
    </w:rPr>
  </w:style>
  <w:style w:type="character" w:customStyle="1" w:styleId="FootnoteCharacters">
    <w:name w:val="Footnote Characters"/>
    <w:rsid w:val="0064076A"/>
    <w:rPr>
      <w:vertAlign w:val="superscript"/>
    </w:rPr>
  </w:style>
  <w:style w:type="character" w:styleId="FollowedHyperlink">
    <w:name w:val="FollowedHyperlink"/>
    <w:rsid w:val="0064076A"/>
    <w:rPr>
      <w:color w:val="800080"/>
      <w:u w:val="single"/>
    </w:rPr>
  </w:style>
  <w:style w:type="character" w:customStyle="1" w:styleId="Heading1Char">
    <w:name w:val="Heading 1 Char"/>
    <w:rsid w:val="0064076A"/>
    <w:rPr>
      <w:rFonts w:ascii="Arial" w:hAnsi="Arial" w:cs="Arial"/>
      <w:b/>
      <w:smallCaps/>
      <w:sz w:val="28"/>
      <w:szCs w:val="28"/>
      <w:lang w:val="en-US" w:bidi="ar-SA"/>
    </w:rPr>
  </w:style>
  <w:style w:type="character" w:customStyle="1" w:styleId="StyleHeading112ptChar">
    <w:name w:val="Style Heading 1 + 12 pt Char"/>
    <w:rsid w:val="0064076A"/>
    <w:rPr>
      <w:rFonts w:ascii="Arial" w:hAnsi="Arial" w:cs="Arial"/>
      <w:b/>
      <w:bCs/>
      <w:smallCaps/>
      <w:sz w:val="24"/>
      <w:szCs w:val="28"/>
      <w:lang w:val="en-US" w:bidi="ar-SA"/>
    </w:rPr>
  </w:style>
  <w:style w:type="character" w:customStyle="1" w:styleId="BodyTextChar">
    <w:name w:val="Body Text Char"/>
    <w:rsid w:val="0064076A"/>
    <w:rPr>
      <w:rFonts w:ascii="Arial" w:hAnsi="Arial" w:cs="Arial"/>
      <w:sz w:val="22"/>
      <w:lang w:val="en-GB" w:bidi="ar-SA"/>
    </w:rPr>
  </w:style>
  <w:style w:type="character" w:customStyle="1" w:styleId="angela3CharCharChar">
    <w:name w:val="angela3 Char Char Char"/>
    <w:rsid w:val="0064076A"/>
    <w:rPr>
      <w:rFonts w:ascii="Garamond" w:hAnsi="Garamond" w:cs="Arial"/>
      <w:b/>
      <w:bCs/>
      <w:i/>
      <w:iCs/>
      <w:sz w:val="24"/>
      <w:szCs w:val="28"/>
      <w:lang w:val="hr-HR" w:bidi="ar-SA"/>
    </w:rPr>
  </w:style>
  <w:style w:type="character" w:customStyle="1" w:styleId="StyleHeading2AutoCharCharCharCharChar">
    <w:name w:val="Style Heading 2 + Auto Char Char Char Char Char"/>
    <w:rsid w:val="0064076A"/>
    <w:rPr>
      <w:rFonts w:ascii="Arial" w:hAnsi="Arial" w:cs="Arial"/>
      <w:b/>
      <w:bCs/>
      <w:smallCaps/>
      <w:color w:val="000000"/>
      <w:sz w:val="28"/>
      <w:szCs w:val="28"/>
      <w:lang w:val="en-GB" w:bidi="ar-SA"/>
    </w:rPr>
  </w:style>
  <w:style w:type="character" w:customStyle="1" w:styleId="heading4CharCharCharCharChar">
    <w:name w:val="heading 4 Char Char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style64">
    <w:name w:val="style64"/>
    <w:basedOn w:val="Zadanifontodlomka1"/>
    <w:rsid w:val="0064076A"/>
  </w:style>
  <w:style w:type="character" w:styleId="Strong">
    <w:name w:val="Strong"/>
    <w:qFormat/>
    <w:rsid w:val="0064076A"/>
    <w:rPr>
      <w:b/>
      <w:bCs/>
      <w:color w:val="000000"/>
    </w:rPr>
  </w:style>
  <w:style w:type="character" w:customStyle="1" w:styleId="NaslovChar">
    <w:name w:val="Naslov Char"/>
    <w:rsid w:val="0064076A"/>
    <w:rPr>
      <w:b/>
      <w:kern w:val="1"/>
      <w:sz w:val="28"/>
      <w:lang w:val="hr-HR" w:bidi="ar-SA"/>
    </w:rPr>
  </w:style>
  <w:style w:type="character" w:customStyle="1" w:styleId="PodnaslovChar">
    <w:name w:val="Podnaslov Char"/>
    <w:rsid w:val="0064076A"/>
    <w:rPr>
      <w:b/>
      <w:sz w:val="24"/>
      <w:lang w:val="hr-HR" w:bidi="ar-SA"/>
    </w:rPr>
  </w:style>
  <w:style w:type="paragraph" w:customStyle="1" w:styleId="Heading">
    <w:name w:val="Heading"/>
    <w:basedOn w:val="Normal"/>
    <w:next w:val="BodyText"/>
    <w:rsid w:val="0064076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zh-CN"/>
    </w:rPr>
  </w:style>
  <w:style w:type="paragraph" w:styleId="BodyText">
    <w:name w:val="Body Text"/>
    <w:basedOn w:val="Normal"/>
    <w:link w:val="BodyTextChar1"/>
    <w:rsid w:val="0064076A"/>
    <w:pPr>
      <w:suppressAutoHyphens/>
      <w:spacing w:after="0" w:line="240" w:lineRule="auto"/>
      <w:jc w:val="both"/>
    </w:pPr>
    <w:rPr>
      <w:rFonts w:ascii="CRO_Dutch-Normal" w:eastAsia="Times New Roman" w:hAnsi="CRO_Dutch-Normal" w:cs="CRO_Dutch-Normal"/>
      <w:sz w:val="24"/>
      <w:szCs w:val="20"/>
      <w:lang w:val="en-US" w:eastAsia="zh-CN"/>
    </w:rPr>
  </w:style>
  <w:style w:type="character" w:customStyle="1" w:styleId="BodyTextChar1">
    <w:name w:val="Body Text Char1"/>
    <w:basedOn w:val="DefaultParagraphFont"/>
    <w:link w:val="BodyText"/>
    <w:rsid w:val="0064076A"/>
    <w:rPr>
      <w:rFonts w:ascii="CRO_Dutch-Normal" w:eastAsia="Times New Roman" w:hAnsi="CRO_Dutch-Normal" w:cs="CRO_Dutch-Normal"/>
      <w:sz w:val="24"/>
      <w:szCs w:val="20"/>
      <w:lang w:val="en-US" w:eastAsia="zh-CN"/>
    </w:rPr>
  </w:style>
  <w:style w:type="paragraph" w:styleId="List">
    <w:name w:val="List"/>
    <w:basedOn w:val="BodyText"/>
    <w:rsid w:val="0064076A"/>
    <w:rPr>
      <w:rFonts w:cs="Mangal"/>
    </w:rPr>
  </w:style>
  <w:style w:type="paragraph" w:styleId="Caption">
    <w:name w:val="caption"/>
    <w:basedOn w:val="Normal"/>
    <w:qFormat/>
    <w:rsid w:val="0064076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en-US" w:eastAsia="zh-CN"/>
    </w:rPr>
  </w:style>
  <w:style w:type="paragraph" w:customStyle="1" w:styleId="Index">
    <w:name w:val="Index"/>
    <w:basedOn w:val="Normal"/>
    <w:rsid w:val="0064076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val="en-US" w:eastAsia="zh-CN"/>
    </w:rPr>
  </w:style>
  <w:style w:type="paragraph" w:customStyle="1" w:styleId="Body">
    <w:name w:val="Body"/>
    <w:basedOn w:val="Normal"/>
    <w:rsid w:val="0064076A"/>
    <w:pPr>
      <w:suppressAutoHyphens/>
      <w:spacing w:after="120" w:line="240" w:lineRule="atLeast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yle3">
    <w:name w:val="Style3"/>
    <w:basedOn w:val="Normal"/>
    <w:rsid w:val="0064076A"/>
    <w:pPr>
      <w:suppressAutoHyphens/>
      <w:spacing w:before="120" w:after="120" w:line="240" w:lineRule="auto"/>
      <w:ind w:left="709" w:hanging="352"/>
      <w:jc w:val="both"/>
    </w:pPr>
    <w:rPr>
      <w:rFonts w:ascii="Times New Roman" w:eastAsia="Times New Roman" w:hAnsi="Times New Roman" w:cs="Times New Roman"/>
      <w:b/>
      <w:sz w:val="24"/>
      <w:szCs w:val="20"/>
      <w:lang w:val="en-AU" w:eastAsia="zh-CN"/>
    </w:rPr>
  </w:style>
  <w:style w:type="paragraph" w:customStyle="1" w:styleId="Styleabcd">
    <w:name w:val="Styleabcd"/>
    <w:basedOn w:val="Normal"/>
    <w:rsid w:val="0064076A"/>
    <w:pPr>
      <w:tabs>
        <w:tab w:val="left" w:pos="3402"/>
      </w:tabs>
      <w:suppressAutoHyphens/>
      <w:spacing w:after="120" w:line="240" w:lineRule="atLeast"/>
      <w:ind w:left="1514" w:hanging="794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FootnoteText">
    <w:name w:val="footnote text"/>
    <w:basedOn w:val="Normal"/>
    <w:link w:val="FootnoteTextChar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rsid w:val="0064076A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Tekstbalonia1">
    <w:name w:val="Tekst balončića1"/>
    <w:basedOn w:val="Normal"/>
    <w:rsid w:val="0064076A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Grafikeoznake21">
    <w:name w:val="Grafičke oznake 21"/>
    <w:basedOn w:val="Normal"/>
    <w:rsid w:val="0064076A"/>
    <w:pPr>
      <w:numPr>
        <w:numId w:val="13"/>
      </w:num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ijeloteksta21">
    <w:name w:val="Tijelo teksta 21"/>
    <w:basedOn w:val="Normal"/>
    <w:rsid w:val="0064076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Obinouvueno1">
    <w:name w:val="Obično uvučeno1"/>
    <w:basedOn w:val="Normal"/>
    <w:rsid w:val="0064076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hortReturnAddress">
    <w:name w:val="Short Return Address"/>
    <w:basedOn w:val="Normal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ignature">
    <w:name w:val="Signature"/>
    <w:basedOn w:val="Normal"/>
    <w:link w:val="SignatureChar"/>
    <w:rsid w:val="0064076A"/>
    <w:pPr>
      <w:suppressAutoHyphens/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ignatureChar">
    <w:name w:val="Signature Char"/>
    <w:basedOn w:val="DefaultParagraphFont"/>
    <w:link w:val="Signature"/>
    <w:rsid w:val="0064076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PPLine">
    <w:name w:val="PP Line"/>
    <w:basedOn w:val="Signature"/>
    <w:rsid w:val="0064076A"/>
  </w:style>
  <w:style w:type="paragraph" w:customStyle="1" w:styleId="Tijeloteksta-uvlaka21">
    <w:name w:val="Tijelo teksta - uvlaka 21"/>
    <w:basedOn w:val="Normal"/>
    <w:rsid w:val="0064076A"/>
    <w:pPr>
      <w:tabs>
        <w:tab w:val="left" w:pos="36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color w:val="0000FF"/>
      <w:szCs w:val="20"/>
      <w:lang w:val="en-GB" w:eastAsia="zh-CN"/>
    </w:rPr>
  </w:style>
  <w:style w:type="paragraph" w:styleId="BodyTextIndent">
    <w:name w:val="Body Text Indent"/>
    <w:basedOn w:val="Normal"/>
    <w:link w:val="BodyTextIndentChar"/>
    <w:rsid w:val="0064076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64076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ijeloteksta31">
    <w:name w:val="Tijelo teksta 31"/>
    <w:basedOn w:val="Normal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Cs w:val="20"/>
      <w:lang w:val="en-GB" w:eastAsia="zh-CN"/>
    </w:rPr>
  </w:style>
  <w:style w:type="paragraph" w:customStyle="1" w:styleId="Naslov-1">
    <w:name w:val="Naslov-1"/>
    <w:basedOn w:val="Normal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40"/>
      <w:szCs w:val="40"/>
      <w:lang w:val="de-DE" w:eastAsia="zh-CN"/>
    </w:rPr>
  </w:style>
  <w:style w:type="paragraph" w:customStyle="1" w:styleId="Naslov-2">
    <w:name w:val="Naslov-2"/>
    <w:basedOn w:val="Normal"/>
    <w:rsid w:val="0064076A"/>
    <w:pPr>
      <w:suppressAutoHyphens/>
      <w:spacing w:after="60" w:line="240" w:lineRule="auto"/>
      <w:ind w:left="720"/>
    </w:pPr>
    <w:rPr>
      <w:rFonts w:ascii="Times New Roman" w:eastAsia="Times New Roman" w:hAnsi="Times New Roman" w:cs="Times New Roman"/>
      <w:b/>
      <w:bCs/>
      <w:sz w:val="28"/>
      <w:szCs w:val="28"/>
      <w:lang w:val="de-DE" w:eastAsia="zh-CN"/>
    </w:rPr>
  </w:style>
  <w:style w:type="paragraph" w:customStyle="1" w:styleId="Naslov-3">
    <w:name w:val="Naslov-3"/>
    <w:basedOn w:val="Normal"/>
    <w:rsid w:val="0064076A"/>
    <w:pPr>
      <w:suppressAutoHyphens/>
      <w:spacing w:after="120" w:line="240" w:lineRule="auto"/>
      <w:ind w:left="720"/>
    </w:pPr>
    <w:rPr>
      <w:rFonts w:ascii="Times New Roman" w:eastAsia="Times New Roman" w:hAnsi="Times New Roman" w:cs="Times New Roman"/>
      <w:lang w:eastAsia="zh-CN"/>
    </w:rPr>
  </w:style>
  <w:style w:type="paragraph" w:styleId="TOC3">
    <w:name w:val="toc 3"/>
    <w:basedOn w:val="Normal"/>
    <w:next w:val="Normal"/>
    <w:rsid w:val="0064076A"/>
    <w:pPr>
      <w:suppressAutoHyphens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OC1">
    <w:name w:val="toc 1"/>
    <w:basedOn w:val="Normal"/>
    <w:next w:val="Normal"/>
    <w:rsid w:val="0064076A"/>
    <w:pPr>
      <w:tabs>
        <w:tab w:val="left" w:pos="426"/>
        <w:tab w:val="right" w:leader="dot" w:pos="935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OC2">
    <w:name w:val="toc 2"/>
    <w:basedOn w:val="Normal"/>
    <w:next w:val="Normal"/>
    <w:rsid w:val="0064076A"/>
    <w:pPr>
      <w:tabs>
        <w:tab w:val="left" w:pos="720"/>
        <w:tab w:val="right" w:leader="dot" w:pos="9356"/>
      </w:tabs>
      <w:suppressAutoHyphens/>
      <w:spacing w:after="0" w:line="240" w:lineRule="auto"/>
      <w:ind w:left="709" w:hanging="509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Obinitekst1">
    <w:name w:val="Obični tekst1"/>
    <w:basedOn w:val="Normal"/>
    <w:rsid w:val="0064076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zh-CN"/>
    </w:rPr>
  </w:style>
  <w:style w:type="paragraph" w:customStyle="1" w:styleId="Odlomakpopisa1">
    <w:name w:val="Odlomak popisa1"/>
    <w:basedOn w:val="Normal"/>
    <w:rsid w:val="0064076A"/>
    <w:pPr>
      <w:suppressAutoHyphens/>
      <w:ind w:left="720"/>
    </w:pPr>
    <w:rPr>
      <w:rFonts w:ascii="Calibri" w:eastAsia="Calibri" w:hAnsi="Calibri" w:cs="Calibri"/>
      <w:lang w:eastAsia="zh-CN"/>
    </w:rPr>
  </w:style>
  <w:style w:type="paragraph" w:customStyle="1" w:styleId="msolistparagraph0">
    <w:name w:val="msolistparagraph"/>
    <w:basedOn w:val="Normal"/>
    <w:rsid w:val="0064076A"/>
    <w:pPr>
      <w:suppressAutoHyphens/>
      <w:spacing w:after="120" w:line="240" w:lineRule="auto"/>
      <w:ind w:left="720"/>
      <w:jc w:val="both"/>
    </w:pPr>
    <w:rPr>
      <w:rFonts w:ascii="Calibri" w:eastAsia="Times New Roman" w:hAnsi="Calibri" w:cs="Calibri"/>
      <w:lang w:eastAsia="zh-CN"/>
    </w:rPr>
  </w:style>
  <w:style w:type="paragraph" w:customStyle="1" w:styleId="Punkter">
    <w:name w:val="Punkter"/>
    <w:basedOn w:val="Normal"/>
    <w:rsid w:val="0064076A"/>
    <w:pPr>
      <w:widowControl w:val="0"/>
      <w:numPr>
        <w:numId w:val="14"/>
      </w:numPr>
      <w:suppressAutoHyphens/>
      <w:overflowPunct w:val="0"/>
      <w:autoSpaceDE w:val="0"/>
      <w:spacing w:after="60" w:line="240" w:lineRule="auto"/>
      <w:textAlignment w:val="baseline"/>
    </w:pPr>
    <w:rPr>
      <w:rFonts w:ascii="Calibri" w:eastAsia="Times New Roman" w:hAnsi="Calibri" w:cs="Calibri"/>
      <w:sz w:val="24"/>
      <w:szCs w:val="20"/>
      <w:lang w:val="en-GB" w:eastAsia="zh-CN"/>
    </w:rPr>
  </w:style>
  <w:style w:type="paragraph" w:customStyle="1" w:styleId="EY-StandT6pt">
    <w:name w:val="EY-Stand./T+ 6pt"/>
    <w:basedOn w:val="Normal"/>
    <w:rsid w:val="0064076A"/>
    <w:pPr>
      <w:widowControl w:val="0"/>
      <w:suppressAutoHyphens/>
      <w:spacing w:before="120" w:after="0" w:line="240" w:lineRule="auto"/>
      <w:ind w:left="851"/>
      <w:jc w:val="both"/>
    </w:pPr>
    <w:rPr>
      <w:rFonts w:ascii="Garamond" w:eastAsia="Times New Roman" w:hAnsi="Garamond" w:cs="Garamond"/>
      <w:sz w:val="24"/>
      <w:szCs w:val="20"/>
      <w:lang w:val="en-GB" w:eastAsia="zh-CN"/>
    </w:rPr>
  </w:style>
  <w:style w:type="paragraph" w:customStyle="1" w:styleId="Opisslike1">
    <w:name w:val="Opis slike1"/>
    <w:basedOn w:val="Normal"/>
    <w:next w:val="Normal"/>
    <w:rsid w:val="0064076A"/>
    <w:pPr>
      <w:widowControl w:val="0"/>
      <w:suppressAutoHyphens/>
      <w:spacing w:before="120" w:after="120" w:line="240" w:lineRule="auto"/>
      <w:jc w:val="both"/>
    </w:pPr>
    <w:rPr>
      <w:rFonts w:ascii="Garamond" w:eastAsia="Times New Roman" w:hAnsi="Garamond" w:cs="Garamond"/>
      <w:b/>
      <w:sz w:val="24"/>
      <w:szCs w:val="20"/>
      <w:lang w:val="en-GB" w:eastAsia="zh-CN"/>
    </w:rPr>
  </w:style>
  <w:style w:type="paragraph" w:customStyle="1" w:styleId="EY-StdTaboEinr">
    <w:name w:val="EY-Std.Tab o Einr."/>
    <w:basedOn w:val="Normal"/>
    <w:rsid w:val="0064076A"/>
    <w:pPr>
      <w:widowControl w:val="0"/>
      <w:numPr>
        <w:numId w:val="15"/>
      </w:numPr>
      <w:suppressAutoHyphens/>
      <w:spacing w:before="40" w:after="40" w:line="240" w:lineRule="auto"/>
      <w:jc w:val="both"/>
    </w:pPr>
    <w:rPr>
      <w:rFonts w:ascii="Garamond" w:eastAsia="Times New Roman" w:hAnsi="Garamond" w:cs="Garamond"/>
      <w:sz w:val="24"/>
      <w:szCs w:val="20"/>
      <w:lang w:val="en-GB" w:eastAsia="zh-CN"/>
    </w:rPr>
  </w:style>
  <w:style w:type="paragraph" w:customStyle="1" w:styleId="EY-StdTabUS">
    <w:name w:val="EY-Std.Tab.US"/>
    <w:basedOn w:val="Normal"/>
    <w:rsid w:val="0064076A"/>
    <w:pPr>
      <w:widowControl w:val="0"/>
      <w:suppressAutoHyphens/>
      <w:spacing w:before="120" w:after="120" w:line="240" w:lineRule="auto"/>
      <w:ind w:firstLine="101"/>
      <w:jc w:val="center"/>
    </w:pPr>
    <w:rPr>
      <w:rFonts w:ascii="Garamond" w:eastAsia="Times New Roman" w:hAnsi="Garamond" w:cs="Garamond"/>
      <w:b/>
      <w:sz w:val="24"/>
      <w:szCs w:val="20"/>
      <w:lang w:val="en-GB" w:eastAsia="zh-CN"/>
    </w:rPr>
  </w:style>
  <w:style w:type="paragraph" w:customStyle="1" w:styleId="Tabletext">
    <w:name w:val="Tabletext"/>
    <w:basedOn w:val="Normal"/>
    <w:rsid w:val="0064076A"/>
    <w:pPr>
      <w:keepLines/>
      <w:widowControl w:val="0"/>
      <w:suppressAutoHyphens/>
      <w:spacing w:after="120" w:line="24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komentara1">
    <w:name w:val="Tekst komentara1"/>
    <w:basedOn w:val="Normal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ocumentSubject">
    <w:name w:val="Document Subject"/>
    <w:rsid w:val="0064076A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zh-CN"/>
    </w:rPr>
  </w:style>
  <w:style w:type="paragraph" w:customStyle="1" w:styleId="StyleHeading2Right025cm">
    <w:name w:val="Style Heading 2 + Right:  025 cm"/>
    <w:basedOn w:val="Heading2"/>
    <w:rsid w:val="0064076A"/>
    <w:pPr>
      <w:keepLines/>
      <w:tabs>
        <w:tab w:val="left" w:pos="1800"/>
      </w:tabs>
      <w:overflowPunct w:val="0"/>
      <w:autoSpaceDE w:val="0"/>
      <w:spacing w:before="480" w:after="480"/>
      <w:ind w:left="1800" w:right="57" w:hanging="720"/>
      <w:jc w:val="left"/>
      <w:textAlignment w:val="baseline"/>
    </w:pPr>
    <w:rPr>
      <w:rFonts w:ascii="Arial" w:hAnsi="Arial" w:cs="Arial"/>
      <w:b/>
      <w:bCs/>
      <w:smallCaps/>
      <w:sz w:val="26"/>
      <w:szCs w:val="26"/>
      <w:lang w:val="en-AU"/>
    </w:rPr>
  </w:style>
  <w:style w:type="paragraph" w:customStyle="1" w:styleId="Tabletext0">
    <w:name w:val="Table text"/>
    <w:basedOn w:val="Normal"/>
    <w:rsid w:val="0064076A"/>
    <w:pPr>
      <w:suppressAutoHyphens/>
      <w:spacing w:before="60" w:after="60" w:line="360" w:lineRule="auto"/>
    </w:pPr>
    <w:rPr>
      <w:rFonts w:ascii="Arial" w:eastAsia="Times New Roman" w:hAnsi="Arial" w:cs="Arial"/>
      <w:sz w:val="18"/>
      <w:szCs w:val="20"/>
      <w:lang w:eastAsia="zh-CN"/>
    </w:rPr>
  </w:style>
  <w:style w:type="paragraph" w:customStyle="1" w:styleId="heading4CharChar">
    <w:name w:val="heading 4 Char Char"/>
    <w:basedOn w:val="Normal"/>
    <w:rsid w:val="0064076A"/>
    <w:pPr>
      <w:numPr>
        <w:numId w:val="3"/>
      </w:numPr>
      <w:suppressAutoHyphens/>
      <w:spacing w:after="0" w:line="240" w:lineRule="auto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sheading3">
    <w:name w:val="s heading 3"/>
    <w:basedOn w:val="heading4CharChar"/>
    <w:rsid w:val="0064076A"/>
    <w:pPr>
      <w:ind w:left="1701" w:firstLine="0"/>
    </w:pPr>
    <w:rPr>
      <w:rFonts w:cs="Times New Roman"/>
      <w:bCs/>
      <w:szCs w:val="20"/>
    </w:rPr>
  </w:style>
  <w:style w:type="paragraph" w:customStyle="1" w:styleId="Styleheading410pt">
    <w:name w:val="Style heading 4 + 10 pt"/>
    <w:basedOn w:val="heading4CharChar"/>
    <w:rsid w:val="0064076A"/>
    <w:rPr>
      <w:bCs/>
      <w:sz w:val="20"/>
    </w:rPr>
  </w:style>
  <w:style w:type="paragraph" w:customStyle="1" w:styleId="heading4CharCharCharCharCharChar">
    <w:name w:val="heading 4 Char Char Char Char Char Char"/>
    <w:basedOn w:val="Normal"/>
    <w:rsid w:val="0064076A"/>
    <w:pPr>
      <w:tabs>
        <w:tab w:val="left" w:pos="1800"/>
      </w:tabs>
      <w:suppressAutoHyphens/>
      <w:spacing w:after="0" w:line="240" w:lineRule="auto"/>
      <w:ind w:left="1800" w:hanging="360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Stil1">
    <w:name w:val="Stil1"/>
    <w:basedOn w:val="Heading5"/>
    <w:rsid w:val="0064076A"/>
    <w:rPr>
      <w:b/>
      <w:bCs/>
      <w:i/>
      <w:iCs/>
      <w:sz w:val="26"/>
      <w:szCs w:val="26"/>
    </w:rPr>
  </w:style>
  <w:style w:type="paragraph" w:customStyle="1" w:styleId="Stil2">
    <w:name w:val="Stil2"/>
    <w:basedOn w:val="Heading5"/>
    <w:rsid w:val="0064076A"/>
    <w:pPr>
      <w:tabs>
        <w:tab w:val="left" w:pos="3600"/>
      </w:tabs>
      <w:ind w:left="3600" w:hanging="360"/>
    </w:pPr>
    <w:rPr>
      <w:b/>
      <w:bCs/>
      <w:i/>
      <w:iCs/>
      <w:sz w:val="26"/>
      <w:szCs w:val="26"/>
    </w:rPr>
  </w:style>
  <w:style w:type="paragraph" w:customStyle="1" w:styleId="Stil3">
    <w:name w:val="Stil3"/>
    <w:basedOn w:val="Heading5"/>
    <w:rsid w:val="0064076A"/>
    <w:pPr>
      <w:tabs>
        <w:tab w:val="left" w:pos="1440"/>
      </w:tabs>
      <w:ind w:left="1440" w:hanging="1440"/>
    </w:pPr>
    <w:rPr>
      <w:b/>
      <w:bCs/>
      <w:i/>
      <w:iCs/>
      <w:sz w:val="26"/>
      <w:szCs w:val="26"/>
    </w:rPr>
  </w:style>
  <w:style w:type="paragraph" w:customStyle="1" w:styleId="Stil4">
    <w:name w:val="Stil4"/>
    <w:basedOn w:val="Heading5"/>
    <w:rsid w:val="0064076A"/>
    <w:rPr>
      <w:b/>
      <w:bCs/>
      <w:i/>
      <w:iCs/>
      <w:sz w:val="26"/>
      <w:szCs w:val="26"/>
    </w:rPr>
  </w:style>
  <w:style w:type="paragraph" w:customStyle="1" w:styleId="Stil5">
    <w:name w:val="Stil5"/>
    <w:basedOn w:val="Heading5"/>
    <w:next w:val="Heading5"/>
    <w:rsid w:val="0064076A"/>
    <w:rPr>
      <w:b/>
      <w:bCs/>
      <w:i/>
      <w:iCs/>
      <w:sz w:val="26"/>
      <w:szCs w:val="26"/>
    </w:rPr>
  </w:style>
  <w:style w:type="paragraph" w:customStyle="1" w:styleId="Stil6">
    <w:name w:val="Stil6"/>
    <w:basedOn w:val="Heading5"/>
    <w:next w:val="Heading5"/>
    <w:rsid w:val="0064076A"/>
    <w:rPr>
      <w:rFonts w:ascii="Arial" w:hAnsi="Arial" w:cs="Arial"/>
      <w:b/>
      <w:bCs/>
      <w:i/>
      <w:iCs/>
      <w:sz w:val="26"/>
      <w:szCs w:val="26"/>
    </w:rPr>
  </w:style>
  <w:style w:type="paragraph" w:customStyle="1" w:styleId="Stil7">
    <w:name w:val="Stil7"/>
    <w:basedOn w:val="Normal"/>
    <w:next w:val="Heading5"/>
    <w:rsid w:val="0064076A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Stil8">
    <w:name w:val="Stil8"/>
    <w:basedOn w:val="Normal"/>
    <w:rsid w:val="0064076A"/>
    <w:pPr>
      <w:suppressAutoHyphens/>
      <w:spacing w:after="0" w:line="240" w:lineRule="auto"/>
    </w:pPr>
    <w:rPr>
      <w:rFonts w:ascii="Arial" w:eastAsia="Times New Roman" w:hAnsi="Arial" w:cs="Arial"/>
      <w:szCs w:val="24"/>
      <w:lang w:eastAsia="zh-CN"/>
    </w:rPr>
  </w:style>
  <w:style w:type="paragraph" w:customStyle="1" w:styleId="Stil9">
    <w:name w:val="Stil9"/>
    <w:basedOn w:val="Heading5"/>
    <w:next w:val="Heading5"/>
    <w:rsid w:val="0064076A"/>
    <w:rPr>
      <w:rFonts w:ascii="Arial" w:hAnsi="Arial" w:cs="Arial"/>
      <w:b/>
      <w:bCs/>
      <w:i/>
      <w:iCs/>
      <w:szCs w:val="26"/>
    </w:rPr>
  </w:style>
  <w:style w:type="paragraph" w:customStyle="1" w:styleId="ListaOznaena">
    <w:name w:val="Lista Označena"/>
    <w:basedOn w:val="Normal"/>
    <w:rsid w:val="0064076A"/>
    <w:pPr>
      <w:numPr>
        <w:numId w:val="11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il10">
    <w:name w:val="Stil10"/>
    <w:basedOn w:val="Heading4"/>
    <w:next w:val="Normal"/>
    <w:rsid w:val="0064076A"/>
    <w:rPr>
      <w:rFonts w:ascii="Times New Roman" w:hAnsi="Times New Roman" w:cs="Times New Roman"/>
      <w:bCs/>
      <w:sz w:val="28"/>
      <w:szCs w:val="28"/>
    </w:rPr>
  </w:style>
  <w:style w:type="paragraph" w:styleId="TOC4">
    <w:name w:val="toc 4"/>
    <w:basedOn w:val="Normal"/>
    <w:next w:val="Normal"/>
    <w:rsid w:val="0064076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5">
    <w:name w:val="toc 5"/>
    <w:basedOn w:val="Normal"/>
    <w:next w:val="Normal"/>
    <w:rsid w:val="0064076A"/>
    <w:pPr>
      <w:suppressAutoHyphens/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BodytextCharCharChar">
    <w:name w:val="Body text Char Char Char"/>
    <w:basedOn w:val="Normal"/>
    <w:rsid w:val="0064076A"/>
    <w:pPr>
      <w:suppressAutoHyphens/>
      <w:spacing w:before="60" w:after="60" w:line="36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ngela2CharCharChar">
    <w:name w:val="angela2 Char Char Char"/>
    <w:basedOn w:val="Heading2"/>
    <w:rsid w:val="0064076A"/>
    <w:pPr>
      <w:tabs>
        <w:tab w:val="left" w:pos="720"/>
      </w:tabs>
      <w:spacing w:before="240" w:after="120"/>
      <w:ind w:left="720" w:hanging="720"/>
      <w:jc w:val="both"/>
    </w:pPr>
    <w:rPr>
      <w:rFonts w:ascii="Garamond" w:hAnsi="Garamond" w:cs="Arial"/>
      <w:b/>
      <w:bCs/>
      <w:iCs/>
      <w:smallCaps/>
      <w:sz w:val="28"/>
      <w:szCs w:val="24"/>
      <w:u w:val="single"/>
    </w:rPr>
  </w:style>
  <w:style w:type="paragraph" w:customStyle="1" w:styleId="Kartadokumenta1">
    <w:name w:val="Karta dokumenta1"/>
    <w:basedOn w:val="Normal"/>
    <w:rsid w:val="0064076A"/>
    <w:pPr>
      <w:shd w:val="clear" w:color="auto" w:fill="000080"/>
      <w:suppressAutoHyphens/>
      <w:spacing w:before="120" w:after="120" w:line="240" w:lineRule="auto"/>
      <w:jc w:val="both"/>
    </w:pPr>
    <w:rPr>
      <w:rFonts w:ascii="Tahoma" w:eastAsia="Times New Roman" w:hAnsi="Tahoma" w:cs="Tahoma"/>
      <w:sz w:val="20"/>
      <w:szCs w:val="20"/>
      <w:lang w:eastAsia="zh-CN"/>
    </w:rPr>
  </w:style>
  <w:style w:type="paragraph" w:styleId="TOC6">
    <w:name w:val="toc 6"/>
    <w:basedOn w:val="Normal"/>
    <w:next w:val="Normal"/>
    <w:rsid w:val="0064076A"/>
    <w:pPr>
      <w:suppressAutoHyphens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7">
    <w:name w:val="toc 7"/>
    <w:basedOn w:val="Normal"/>
    <w:next w:val="Normal"/>
    <w:rsid w:val="0064076A"/>
    <w:pPr>
      <w:suppressAutoHyphens/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8">
    <w:name w:val="toc 8"/>
    <w:basedOn w:val="Normal"/>
    <w:next w:val="Normal"/>
    <w:rsid w:val="0064076A"/>
    <w:pPr>
      <w:suppressAutoHyphens/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9">
    <w:name w:val="toc 9"/>
    <w:basedOn w:val="Normal"/>
    <w:next w:val="Normal"/>
    <w:rsid w:val="0064076A"/>
    <w:pPr>
      <w:suppressAutoHyphens/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Comment">
    <w:name w:val="Comment"/>
    <w:basedOn w:val="Normal"/>
    <w:next w:val="BodyText"/>
    <w:rsid w:val="0064076A"/>
    <w:pPr>
      <w:suppressAutoHyphens/>
      <w:spacing w:before="120" w:after="120" w:line="240" w:lineRule="auto"/>
      <w:jc w:val="both"/>
    </w:pPr>
    <w:rPr>
      <w:rFonts w:ascii="Arial" w:eastAsia="Times New Roman" w:hAnsi="Arial" w:cs="Arial"/>
      <w:i/>
      <w:szCs w:val="20"/>
      <w:lang w:eastAsia="zh-CN"/>
    </w:rPr>
  </w:style>
  <w:style w:type="paragraph" w:customStyle="1" w:styleId="Naslov1">
    <w:name w:val="Naslov1"/>
    <w:basedOn w:val="Normal"/>
    <w:next w:val="Podnaslov"/>
    <w:qFormat/>
    <w:rsid w:val="0064076A"/>
    <w:pPr>
      <w:suppressAutoHyphens/>
      <w:spacing w:before="480" w:after="360" w:line="240" w:lineRule="auto"/>
      <w:jc w:val="center"/>
    </w:pPr>
    <w:rPr>
      <w:rFonts w:ascii="Arial" w:eastAsia="Times New Roman" w:hAnsi="Arial" w:cs="Arial"/>
      <w:b/>
      <w:sz w:val="56"/>
      <w:szCs w:val="20"/>
      <w:lang w:eastAsia="zh-CN"/>
    </w:rPr>
  </w:style>
  <w:style w:type="paragraph" w:customStyle="1" w:styleId="Podnaslov">
    <w:name w:val="Pod naslov"/>
    <w:basedOn w:val="Naslov1"/>
    <w:rsid w:val="0064076A"/>
    <w:pPr>
      <w:spacing w:before="240" w:after="240"/>
    </w:pPr>
    <w:rPr>
      <w:sz w:val="36"/>
    </w:rPr>
  </w:style>
  <w:style w:type="paragraph" w:customStyle="1" w:styleId="Projectname">
    <w:name w:val="Project name"/>
    <w:basedOn w:val="Podnaslov"/>
    <w:next w:val="Podnaslov"/>
    <w:rsid w:val="0064076A"/>
    <w:pPr>
      <w:tabs>
        <w:tab w:val="left" w:pos="1560"/>
      </w:tabs>
      <w:ind w:left="1560" w:right="3259" w:hanging="1560"/>
      <w:jc w:val="left"/>
    </w:pPr>
    <w:rPr>
      <w:szCs w:val="36"/>
    </w:rPr>
  </w:style>
  <w:style w:type="paragraph" w:customStyle="1" w:styleId="Clientname">
    <w:name w:val="Client name"/>
    <w:basedOn w:val="Podnaslov"/>
    <w:rsid w:val="0064076A"/>
    <w:rPr>
      <w:bCs/>
      <w:sz w:val="40"/>
      <w:szCs w:val="40"/>
    </w:rPr>
  </w:style>
  <w:style w:type="paragraph" w:customStyle="1" w:styleId="Indeks41">
    <w:name w:val="Indeks 41"/>
    <w:basedOn w:val="Normal"/>
    <w:next w:val="Normal"/>
    <w:rsid w:val="0064076A"/>
    <w:pPr>
      <w:tabs>
        <w:tab w:val="right" w:leader="dot" w:pos="3960"/>
      </w:tabs>
      <w:suppressAutoHyphens/>
      <w:spacing w:before="120" w:after="120" w:line="240" w:lineRule="auto"/>
      <w:ind w:left="200" w:hanging="200"/>
      <w:jc w:val="both"/>
    </w:pPr>
    <w:rPr>
      <w:rFonts w:ascii="Arial" w:eastAsia="Times New Roman" w:hAnsi="Arial" w:cs="Arial"/>
      <w:b/>
      <w:szCs w:val="20"/>
      <w:lang w:eastAsia="zh-CN"/>
    </w:rPr>
  </w:style>
  <w:style w:type="paragraph" w:customStyle="1" w:styleId="StyleHeading112pt">
    <w:name w:val="Style Heading 1 + 12 pt"/>
    <w:basedOn w:val="Heading1"/>
    <w:rsid w:val="0064076A"/>
    <w:pPr>
      <w:pageBreakBefore/>
      <w:pBdr>
        <w:bottom w:val="single" w:sz="8" w:space="1" w:color="000000"/>
      </w:pBdr>
      <w:tabs>
        <w:tab w:val="left" w:pos="432"/>
      </w:tabs>
      <w:spacing w:before="480" w:after="360" w:line="360" w:lineRule="auto"/>
      <w:ind w:left="432" w:hanging="432"/>
    </w:pPr>
    <w:rPr>
      <w:rFonts w:ascii="Arial" w:hAnsi="Arial" w:cs="Arial"/>
      <w:b/>
      <w:bCs/>
      <w:smallCaps/>
      <w:szCs w:val="28"/>
    </w:rPr>
  </w:style>
  <w:style w:type="paragraph" w:customStyle="1" w:styleId="TableTitle">
    <w:name w:val="Table Title"/>
    <w:basedOn w:val="BodyText"/>
    <w:rsid w:val="0064076A"/>
    <w:pPr>
      <w:suppressAutoHyphens w:val="0"/>
      <w:spacing w:before="60" w:after="60" w:line="360" w:lineRule="auto"/>
    </w:pPr>
    <w:rPr>
      <w:rFonts w:ascii="Arial" w:hAnsi="Arial" w:cs="Arial"/>
      <w:b/>
      <w:bCs/>
      <w:sz w:val="20"/>
      <w:lang w:val="hr-HR"/>
    </w:rPr>
  </w:style>
  <w:style w:type="paragraph" w:customStyle="1" w:styleId="Responsecontent">
    <w:name w:val="Response content"/>
    <w:basedOn w:val="Normal"/>
    <w:next w:val="BodyText"/>
    <w:rsid w:val="0064076A"/>
    <w:pPr>
      <w:numPr>
        <w:numId w:val="9"/>
      </w:numPr>
      <w:suppressAutoHyphens/>
      <w:spacing w:before="120" w:after="120" w:line="360" w:lineRule="auto"/>
      <w:jc w:val="both"/>
    </w:pPr>
    <w:rPr>
      <w:rFonts w:ascii="Arial" w:eastAsia="Times New Roman" w:hAnsi="Arial" w:cs="Arial"/>
      <w:b/>
      <w:sz w:val="24"/>
      <w:szCs w:val="20"/>
      <w:lang w:eastAsia="zh-CN"/>
    </w:rPr>
  </w:style>
  <w:style w:type="paragraph" w:customStyle="1" w:styleId="Resptitles">
    <w:name w:val="Resp titles"/>
    <w:basedOn w:val="BodyText"/>
    <w:next w:val="BodyText"/>
    <w:rsid w:val="0064076A"/>
    <w:pPr>
      <w:suppressAutoHyphens w:val="0"/>
      <w:spacing w:before="240" w:after="120" w:line="360" w:lineRule="auto"/>
    </w:pPr>
    <w:rPr>
      <w:rFonts w:ascii="Arial" w:hAnsi="Arial" w:cs="Arial"/>
      <w:b/>
      <w:bCs/>
      <w:lang w:val="hr-HR"/>
    </w:rPr>
  </w:style>
  <w:style w:type="paragraph" w:customStyle="1" w:styleId="Responseheading1">
    <w:name w:val="Response heading 1"/>
    <w:basedOn w:val="Normal"/>
    <w:next w:val="BodyText"/>
    <w:rsid w:val="0064076A"/>
    <w:pPr>
      <w:keepNext/>
      <w:numPr>
        <w:numId w:val="6"/>
      </w:numPr>
      <w:tabs>
        <w:tab w:val="left" w:pos="567"/>
      </w:tabs>
      <w:suppressAutoHyphens/>
      <w:spacing w:before="240" w:after="120" w:line="360" w:lineRule="auto"/>
      <w:ind w:left="357" w:hanging="357"/>
      <w:jc w:val="both"/>
    </w:pPr>
    <w:rPr>
      <w:rFonts w:ascii="Arial" w:eastAsia="Times New Roman" w:hAnsi="Arial" w:cs="Arial"/>
      <w:b/>
      <w:szCs w:val="20"/>
      <w:lang w:eastAsia="zh-CN"/>
    </w:rPr>
  </w:style>
  <w:style w:type="paragraph" w:customStyle="1" w:styleId="Responseheading2">
    <w:name w:val="Response heading 2"/>
    <w:basedOn w:val="Normal"/>
    <w:next w:val="BodyText"/>
    <w:rsid w:val="0064076A"/>
    <w:pPr>
      <w:keepNext/>
      <w:tabs>
        <w:tab w:val="num" w:pos="360"/>
      </w:tabs>
      <w:suppressAutoHyphens/>
      <w:spacing w:before="120" w:after="120" w:line="360" w:lineRule="auto"/>
      <w:ind w:left="431" w:hanging="431"/>
      <w:jc w:val="both"/>
    </w:pPr>
    <w:rPr>
      <w:rFonts w:ascii="Arial" w:eastAsia="Times New Roman" w:hAnsi="Arial" w:cs="Arial"/>
      <w:b/>
      <w:i/>
      <w:sz w:val="20"/>
      <w:szCs w:val="20"/>
      <w:lang w:eastAsia="zh-CN"/>
    </w:rPr>
  </w:style>
  <w:style w:type="paragraph" w:customStyle="1" w:styleId="bullet2">
    <w:name w:val="bullet 2"/>
    <w:basedOn w:val="Normal"/>
    <w:rsid w:val="0064076A"/>
    <w:pPr>
      <w:numPr>
        <w:numId w:val="12"/>
      </w:numPr>
      <w:suppressAutoHyphens/>
      <w:spacing w:before="80" w:after="120" w:line="240" w:lineRule="auto"/>
      <w:jc w:val="both"/>
    </w:pPr>
    <w:rPr>
      <w:rFonts w:ascii="Garamond" w:eastAsia="Times New Roman" w:hAnsi="Garamond" w:cs="Garamond"/>
      <w:sz w:val="24"/>
      <w:szCs w:val="20"/>
      <w:lang w:eastAsia="zh-CN"/>
    </w:rPr>
  </w:style>
  <w:style w:type="paragraph" w:customStyle="1" w:styleId="WW-Heading">
    <w:name w:val="WW-Heading"/>
    <w:basedOn w:val="Normal"/>
    <w:rsid w:val="0064076A"/>
    <w:pPr>
      <w:keepNext/>
      <w:widowControl w:val="0"/>
      <w:suppressAutoHyphens/>
      <w:spacing w:before="120" w:after="120" w:line="240" w:lineRule="auto"/>
      <w:jc w:val="both"/>
    </w:pPr>
    <w:rPr>
      <w:rFonts w:ascii="Garamond" w:eastAsia="Times New Roman" w:hAnsi="Garamond" w:cs="Garamond"/>
      <w:i/>
      <w:szCs w:val="20"/>
      <w:lang w:eastAsia="zh-CN"/>
    </w:rPr>
  </w:style>
  <w:style w:type="paragraph" w:customStyle="1" w:styleId="EY-StdoEinr6pt">
    <w:name w:val="EY-Std. o Einr./6pt"/>
    <w:basedOn w:val="Normal"/>
    <w:rsid w:val="0064076A"/>
    <w:pPr>
      <w:widowControl w:val="0"/>
      <w:numPr>
        <w:numId w:val="16"/>
      </w:numPr>
      <w:tabs>
        <w:tab w:val="left" w:pos="360"/>
      </w:tabs>
      <w:suppressAutoHyphens/>
      <w:spacing w:before="12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Graphik-S">
    <w:name w:val="EY-Std.Graphik-ÜS"/>
    <w:basedOn w:val="Normal"/>
    <w:rsid w:val="0064076A"/>
    <w:pPr>
      <w:widowControl w:val="0"/>
      <w:suppressAutoHyphens/>
      <w:spacing w:before="360" w:after="120" w:line="240" w:lineRule="auto"/>
      <w:ind w:left="851"/>
      <w:jc w:val="center"/>
    </w:pPr>
    <w:rPr>
      <w:rFonts w:ascii="Garamond" w:eastAsia="Times New Roman" w:hAnsi="Garamond" w:cs="Arial"/>
      <w:b/>
      <w:sz w:val="24"/>
      <w:szCs w:val="24"/>
      <w:lang w:val="en-GB" w:eastAsia="zh-CN"/>
    </w:rPr>
  </w:style>
  <w:style w:type="paragraph" w:customStyle="1" w:styleId="EY-StdTabzeile">
    <w:name w:val="EY-Std.Tab.zeile"/>
    <w:basedOn w:val="Normal"/>
    <w:rsid w:val="0064076A"/>
    <w:pPr>
      <w:widowControl w:val="0"/>
      <w:suppressAutoHyphens/>
      <w:spacing w:before="40" w:after="40" w:line="240" w:lineRule="auto"/>
      <w:ind w:firstLine="101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oEinr3pt">
    <w:name w:val="EY-Std. o Einr./3pt"/>
    <w:basedOn w:val="Normal"/>
    <w:rsid w:val="0064076A"/>
    <w:pPr>
      <w:widowControl w:val="0"/>
      <w:numPr>
        <w:numId w:val="17"/>
      </w:numPr>
      <w:tabs>
        <w:tab w:val="left" w:pos="360"/>
      </w:tabs>
      <w:suppressAutoHyphens/>
      <w:spacing w:before="6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andT0pt">
    <w:name w:val="EY-Stand./T+ 0pt"/>
    <w:basedOn w:val="Normal"/>
    <w:rsid w:val="0064076A"/>
    <w:pPr>
      <w:suppressAutoHyphens/>
      <w:spacing w:before="120" w:after="120" w:line="240" w:lineRule="auto"/>
      <w:ind w:left="850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andT12pt">
    <w:name w:val="EY-Stand./T+12pt"/>
    <w:basedOn w:val="EY-StandT6pt"/>
    <w:rsid w:val="0064076A"/>
    <w:pPr>
      <w:widowControl/>
      <w:spacing w:before="240" w:after="120" w:line="360" w:lineRule="auto"/>
      <w:ind w:left="709"/>
    </w:pPr>
    <w:rPr>
      <w:rFonts w:cs="Arial"/>
      <w:szCs w:val="24"/>
    </w:rPr>
  </w:style>
  <w:style w:type="paragraph" w:customStyle="1" w:styleId="EY-StandT12ptfett">
    <w:name w:val="EY-Stand./T+12pt fett"/>
    <w:basedOn w:val="EY-StandT12pt"/>
    <w:next w:val="EY-StandT6pt"/>
    <w:rsid w:val="0064076A"/>
    <w:pPr>
      <w:jc w:val="left"/>
    </w:pPr>
    <w:rPr>
      <w:b/>
    </w:rPr>
  </w:style>
  <w:style w:type="paragraph" w:customStyle="1" w:styleId="EY-Std-Einr3pt">
    <w:name w:val="EY-Std.- Einr. /3pt"/>
    <w:basedOn w:val="Normal"/>
    <w:rsid w:val="0064076A"/>
    <w:pPr>
      <w:numPr>
        <w:numId w:val="18"/>
      </w:numPr>
      <w:suppressAutoHyphens/>
      <w:spacing w:before="60" w:after="120" w:line="240" w:lineRule="auto"/>
      <w:ind w:left="2300" w:right="567" w:hanging="457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-Einr1pt">
    <w:name w:val="EY-Std.- Einr./1pt"/>
    <w:basedOn w:val="Normal"/>
    <w:rsid w:val="0064076A"/>
    <w:pPr>
      <w:numPr>
        <w:numId w:val="19"/>
      </w:numPr>
      <w:suppressAutoHyphens/>
      <w:spacing w:before="120" w:after="120" w:line="240" w:lineRule="auto"/>
      <w:ind w:left="2300" w:right="448" w:hanging="457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oEinr9pt">
    <w:name w:val="EY-Std. o Einr./9pt"/>
    <w:basedOn w:val="Normal"/>
    <w:rsid w:val="0064076A"/>
    <w:pPr>
      <w:numPr>
        <w:numId w:val="20"/>
      </w:numPr>
      <w:tabs>
        <w:tab w:val="left" w:pos="360"/>
      </w:tabs>
      <w:suppressAutoHyphens/>
      <w:spacing w:before="18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Standard">
    <w:name w:val="Standard"/>
    <w:rsid w:val="0064076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zh-CN"/>
    </w:rPr>
  </w:style>
  <w:style w:type="paragraph" w:customStyle="1" w:styleId="berschrift1">
    <w:name w:val="Überschrift 1"/>
    <w:basedOn w:val="Standard"/>
    <w:next w:val="Standard"/>
    <w:rsid w:val="0064076A"/>
    <w:pPr>
      <w:keepNext/>
    </w:pPr>
    <w:rPr>
      <w:rFonts w:ascii="Optimum" w:hAnsi="Optimum" w:cs="Optimum"/>
      <w:b/>
      <w:sz w:val="22"/>
    </w:rPr>
  </w:style>
  <w:style w:type="paragraph" w:customStyle="1" w:styleId="Textkrper">
    <w:name w:val="Textkörper"/>
    <w:basedOn w:val="Standard"/>
    <w:rsid w:val="0064076A"/>
    <w:rPr>
      <w:rFonts w:ascii="Optimum" w:hAnsi="Optimum" w:cs="Optimum"/>
      <w:sz w:val="22"/>
    </w:rPr>
  </w:style>
  <w:style w:type="paragraph" w:customStyle="1" w:styleId="Grafikeoznake31">
    <w:name w:val="Grafičke oznake 31"/>
    <w:basedOn w:val="Normal"/>
    <w:rsid w:val="0064076A"/>
    <w:pPr>
      <w:tabs>
        <w:tab w:val="left" w:pos="720"/>
        <w:tab w:val="left" w:pos="1134"/>
      </w:tabs>
      <w:suppressAutoHyphens/>
      <w:spacing w:before="30" w:after="30" w:line="240" w:lineRule="auto"/>
      <w:ind w:left="1135" w:hanging="284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Nabrajanje0">
    <w:name w:val="Nabrajanje"/>
    <w:basedOn w:val="Normal"/>
    <w:rsid w:val="0064076A"/>
    <w:pPr>
      <w:keepNext/>
      <w:widowControl w:val="0"/>
      <w:tabs>
        <w:tab w:val="left" w:pos="-1985"/>
        <w:tab w:val="left" w:pos="-630"/>
        <w:tab w:val="left" w:pos="-540"/>
        <w:tab w:val="left" w:pos="-90"/>
        <w:tab w:val="left" w:pos="0"/>
      </w:tabs>
      <w:suppressAutoHyphens/>
      <w:spacing w:before="120" w:after="120" w:line="240" w:lineRule="auto"/>
      <w:jc w:val="both"/>
    </w:pPr>
    <w:rPr>
      <w:rFonts w:ascii="Garamond" w:eastAsia="Hr_Dutch" w:hAnsi="Garamond" w:cs="Garamond"/>
      <w:color w:val="000000"/>
      <w:sz w:val="24"/>
      <w:szCs w:val="20"/>
      <w:lang w:eastAsia="zh-CN"/>
    </w:rPr>
  </w:style>
  <w:style w:type="paragraph" w:customStyle="1" w:styleId="nabrajanje">
    <w:name w:val="nabrajanje"/>
    <w:basedOn w:val="Normal"/>
    <w:rsid w:val="0064076A"/>
    <w:pPr>
      <w:numPr>
        <w:numId w:val="4"/>
      </w:numPr>
      <w:suppressAutoHyphens/>
      <w:spacing w:before="120" w:after="120" w:line="240" w:lineRule="auto"/>
      <w:jc w:val="both"/>
    </w:pPr>
    <w:rPr>
      <w:rFonts w:ascii="Garamond" w:eastAsia="Times New Roman" w:hAnsi="Garamond" w:cs="Garamond"/>
      <w:sz w:val="20"/>
      <w:szCs w:val="20"/>
      <w:lang w:eastAsia="zh-CN"/>
    </w:rPr>
  </w:style>
  <w:style w:type="paragraph" w:styleId="Index1">
    <w:name w:val="index 1"/>
    <w:basedOn w:val="Normal"/>
    <w:next w:val="Normal"/>
    <w:rsid w:val="0064076A"/>
    <w:pPr>
      <w:numPr>
        <w:numId w:val="7"/>
      </w:numPr>
      <w:suppressAutoHyphens/>
      <w:spacing w:before="240" w:after="120" w:line="240" w:lineRule="auto"/>
      <w:jc w:val="both"/>
    </w:pPr>
    <w:rPr>
      <w:rFonts w:ascii="Arial" w:eastAsia="Times New Roman" w:hAnsi="Arial" w:cs="Arial"/>
      <w:b/>
      <w:color w:val="800000"/>
      <w:sz w:val="32"/>
      <w:szCs w:val="20"/>
      <w:lang w:val="nl-NL" w:eastAsia="zh-CN"/>
    </w:rPr>
  </w:style>
  <w:style w:type="paragraph" w:customStyle="1" w:styleId="Style1">
    <w:name w:val="Style1"/>
    <w:basedOn w:val="Heading1"/>
    <w:rsid w:val="0064076A"/>
    <w:pPr>
      <w:numPr>
        <w:numId w:val="1"/>
      </w:numPr>
      <w:spacing w:before="240" w:after="60"/>
    </w:pPr>
    <w:rPr>
      <w:rFonts w:ascii="Garamond" w:hAnsi="Garamond" w:cs="Arial"/>
      <w:b/>
      <w:bCs/>
      <w:kern w:val="1"/>
      <w:sz w:val="28"/>
      <w:szCs w:val="28"/>
      <w:u w:val="single"/>
      <w:lang w:val="en-GB"/>
    </w:rPr>
  </w:style>
  <w:style w:type="paragraph" w:customStyle="1" w:styleId="Style2">
    <w:name w:val="Style2"/>
    <w:basedOn w:val="Heading1"/>
    <w:rsid w:val="0064076A"/>
    <w:pPr>
      <w:spacing w:before="240" w:after="60"/>
    </w:pPr>
    <w:rPr>
      <w:rFonts w:ascii="Garamond" w:hAnsi="Garamond" w:cs="Arial"/>
      <w:b/>
      <w:bCs/>
      <w:kern w:val="1"/>
      <w:sz w:val="28"/>
      <w:szCs w:val="24"/>
      <w:u w:val="single"/>
    </w:rPr>
  </w:style>
  <w:style w:type="paragraph" w:customStyle="1" w:styleId="Heading11">
    <w:name w:val="Heading 11"/>
    <w:rsid w:val="0064076A"/>
    <w:pPr>
      <w:suppressAutoHyphens/>
      <w:spacing w:before="240" w:after="240" w:line="240" w:lineRule="auto"/>
    </w:pPr>
    <w:rPr>
      <w:rFonts w:ascii="Arial" w:eastAsia="Times New Roman" w:hAnsi="Arial" w:cs="Arial"/>
      <w:b/>
      <w:bCs/>
      <w:i/>
      <w:kern w:val="1"/>
      <w:sz w:val="28"/>
      <w:szCs w:val="24"/>
      <w:u w:val="single"/>
      <w:lang w:eastAsia="zh-CN"/>
    </w:rPr>
  </w:style>
  <w:style w:type="paragraph" w:customStyle="1" w:styleId="Styleheading3Left25cmFirstline0cm">
    <w:name w:val="Style heading 3 + Left:  25 cm First line:  0 cm"/>
    <w:basedOn w:val="Normal"/>
    <w:rsid w:val="0064076A"/>
    <w:pPr>
      <w:tabs>
        <w:tab w:val="left" w:pos="360"/>
      </w:tabs>
      <w:suppressAutoHyphens/>
      <w:spacing w:before="120" w:after="120" w:line="240" w:lineRule="auto"/>
      <w:ind w:left="360" w:hanging="360"/>
      <w:jc w:val="both"/>
    </w:pPr>
    <w:rPr>
      <w:rFonts w:ascii="Garamond" w:eastAsia="Times New Roman" w:hAnsi="Garamond" w:cs="Garamond"/>
      <w:b/>
      <w:bCs/>
      <w:szCs w:val="20"/>
      <w:lang w:eastAsia="zh-CN"/>
    </w:rPr>
  </w:style>
  <w:style w:type="paragraph" w:customStyle="1" w:styleId="Styleheading3Left25cmFirstline0cm1">
    <w:name w:val="Style heading 3 + Left:  25 cm First line:  0 cm1"/>
    <w:basedOn w:val="Normal"/>
    <w:rsid w:val="0064076A"/>
    <w:pPr>
      <w:numPr>
        <w:numId w:val="5"/>
      </w:numPr>
      <w:tabs>
        <w:tab w:val="left" w:pos="360"/>
        <w:tab w:val="left" w:pos="502"/>
        <w:tab w:val="left" w:pos="720"/>
        <w:tab w:val="left" w:pos="1430"/>
        <w:tab w:val="left" w:pos="1800"/>
        <w:tab w:val="left" w:pos="2061"/>
      </w:tabs>
      <w:suppressAutoHyphens/>
      <w:spacing w:before="120" w:after="120" w:line="240" w:lineRule="auto"/>
      <w:ind w:left="360" w:hanging="360"/>
      <w:jc w:val="both"/>
    </w:pPr>
    <w:rPr>
      <w:rFonts w:ascii="Garamond" w:eastAsia="Times New Roman" w:hAnsi="Garamond" w:cs="Garamond"/>
      <w:b/>
      <w:bCs/>
      <w:szCs w:val="20"/>
      <w:lang w:eastAsia="zh-CN"/>
    </w:rPr>
  </w:style>
  <w:style w:type="paragraph" w:customStyle="1" w:styleId="StyleGaramond11ptJustified">
    <w:name w:val="Style Garamond 11 pt Justified"/>
    <w:basedOn w:val="Normal"/>
    <w:rsid w:val="0064076A"/>
    <w:pPr>
      <w:suppressAutoHyphens/>
      <w:spacing w:before="120" w:after="120" w:line="360" w:lineRule="auto"/>
      <w:jc w:val="both"/>
    </w:pPr>
    <w:rPr>
      <w:rFonts w:ascii="Garamond" w:eastAsia="Times New Roman" w:hAnsi="Garamond" w:cs="Garamond"/>
      <w:sz w:val="24"/>
      <w:szCs w:val="20"/>
      <w:lang w:eastAsia="zh-CN"/>
    </w:rPr>
  </w:style>
  <w:style w:type="paragraph" w:customStyle="1" w:styleId="Styleheading310pt">
    <w:name w:val="Style heading 3 + 10 pt"/>
    <w:basedOn w:val="Normal"/>
    <w:rsid w:val="0064076A"/>
    <w:pPr>
      <w:numPr>
        <w:numId w:val="2"/>
      </w:numPr>
      <w:tabs>
        <w:tab w:val="left" w:pos="283"/>
        <w:tab w:val="left" w:pos="360"/>
        <w:tab w:val="left" w:pos="502"/>
        <w:tab w:val="left" w:pos="720"/>
      </w:tabs>
      <w:suppressAutoHyphens/>
      <w:spacing w:before="120" w:after="120" w:line="240" w:lineRule="auto"/>
      <w:ind w:left="360" w:firstLine="0"/>
      <w:jc w:val="both"/>
    </w:pPr>
    <w:rPr>
      <w:rFonts w:ascii="Garamond" w:eastAsia="Times New Roman" w:hAnsi="Garamond" w:cs="Arial"/>
      <w:b/>
      <w:bCs/>
      <w:szCs w:val="24"/>
      <w:lang w:eastAsia="zh-CN"/>
    </w:rPr>
  </w:style>
  <w:style w:type="paragraph" w:customStyle="1" w:styleId="Styleheading410pt1">
    <w:name w:val="Style heading 4 + 10 pt1"/>
    <w:basedOn w:val="Normal"/>
    <w:rsid w:val="0064076A"/>
    <w:pPr>
      <w:tabs>
        <w:tab w:val="left" w:pos="360"/>
        <w:tab w:val="left" w:pos="432"/>
      </w:tabs>
      <w:suppressAutoHyphens/>
      <w:spacing w:before="120" w:after="120" w:line="240" w:lineRule="auto"/>
      <w:ind w:left="2664" w:hanging="432"/>
      <w:jc w:val="both"/>
    </w:pPr>
    <w:rPr>
      <w:rFonts w:ascii="Garamond" w:eastAsia="Times New Roman" w:hAnsi="Garamond" w:cs="Arial"/>
      <w:b/>
      <w:bCs/>
      <w:sz w:val="20"/>
      <w:szCs w:val="24"/>
      <w:lang w:eastAsia="zh-CN"/>
    </w:rPr>
  </w:style>
  <w:style w:type="paragraph" w:customStyle="1" w:styleId="angela3CharChar">
    <w:name w:val="angela3 Char Char"/>
    <w:basedOn w:val="Heading3"/>
    <w:rsid w:val="0064076A"/>
    <w:pPr>
      <w:tabs>
        <w:tab w:val="left" w:pos="720"/>
        <w:tab w:val="left" w:pos="851"/>
        <w:tab w:val="left" w:pos="2081"/>
      </w:tabs>
      <w:spacing w:before="240" w:after="120" w:line="360" w:lineRule="auto"/>
      <w:ind w:left="1865" w:hanging="504"/>
      <w:jc w:val="both"/>
    </w:pPr>
    <w:rPr>
      <w:rFonts w:ascii="Garamond" w:hAnsi="Garamond" w:cs="Arial"/>
      <w:b/>
      <w:bCs/>
      <w:i/>
      <w:iCs/>
      <w:sz w:val="24"/>
      <w:szCs w:val="28"/>
    </w:rPr>
  </w:style>
  <w:style w:type="paragraph" w:customStyle="1" w:styleId="Styleangela3Left24cmFirstline0cm">
    <w:name w:val="Style angela3 + Left:  24 cm First line:  0 cm"/>
    <w:basedOn w:val="angela3CharChar"/>
    <w:rsid w:val="0064076A"/>
    <w:pPr>
      <w:tabs>
        <w:tab w:val="clear" w:pos="720"/>
        <w:tab w:val="left" w:pos="644"/>
      </w:tabs>
      <w:ind w:left="644" w:hanging="360"/>
    </w:pPr>
  </w:style>
  <w:style w:type="paragraph" w:customStyle="1" w:styleId="Angela3-za6">
    <w:name w:val="Angela 3-za 6"/>
    <w:basedOn w:val="angela3CharChar"/>
    <w:rsid w:val="0064076A"/>
  </w:style>
  <w:style w:type="paragraph" w:customStyle="1" w:styleId="Angela3za6">
    <w:name w:val="Angela 3 za 6"/>
    <w:basedOn w:val="angela3CharChar"/>
    <w:rsid w:val="0064076A"/>
  </w:style>
  <w:style w:type="paragraph" w:customStyle="1" w:styleId="Anteza63">
    <w:name w:val="Ante za 63"/>
    <w:basedOn w:val="Heading3"/>
    <w:rsid w:val="0064076A"/>
    <w:pPr>
      <w:tabs>
        <w:tab w:val="left" w:pos="432"/>
        <w:tab w:val="left" w:pos="851"/>
      </w:tabs>
      <w:spacing w:before="240" w:after="120" w:line="360" w:lineRule="auto"/>
      <w:ind w:left="432" w:hanging="432"/>
      <w:jc w:val="both"/>
    </w:pPr>
    <w:rPr>
      <w:rFonts w:ascii="Arial" w:hAnsi="Arial" w:cs="Arial"/>
      <w:b/>
      <w:i/>
      <w:smallCaps/>
      <w:sz w:val="24"/>
    </w:rPr>
  </w:style>
  <w:style w:type="paragraph" w:customStyle="1" w:styleId="StyleHeading3Garamond">
    <w:name w:val="Style Heading 3 + Garamond"/>
    <w:basedOn w:val="Heading3"/>
    <w:rsid w:val="0064076A"/>
    <w:pPr>
      <w:tabs>
        <w:tab w:val="left" w:pos="851"/>
        <w:tab w:val="left" w:pos="1440"/>
      </w:tabs>
      <w:spacing w:before="240" w:after="120" w:line="360" w:lineRule="auto"/>
      <w:ind w:left="1440" w:hanging="180"/>
      <w:jc w:val="both"/>
    </w:pPr>
    <w:rPr>
      <w:rFonts w:ascii="Garamond" w:hAnsi="Garamond" w:cs="Garamond"/>
      <w:b/>
      <w:bCs/>
      <w:i/>
      <w:smallCaps/>
      <w:sz w:val="24"/>
    </w:rPr>
  </w:style>
  <w:style w:type="paragraph" w:customStyle="1" w:styleId="BodyText1">
    <w:name w:val="Body Text1"/>
    <w:basedOn w:val="Normal"/>
    <w:rsid w:val="0064076A"/>
    <w:pPr>
      <w:suppressAutoHyphens/>
      <w:spacing w:before="60" w:after="60" w:line="36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customStyle="1" w:styleId="angela2">
    <w:name w:val="angela2"/>
    <w:basedOn w:val="Heading2"/>
    <w:rsid w:val="0064076A"/>
    <w:pPr>
      <w:tabs>
        <w:tab w:val="left" w:pos="720"/>
      </w:tabs>
      <w:spacing w:before="240" w:after="120"/>
      <w:ind w:left="720" w:hanging="720"/>
      <w:jc w:val="both"/>
    </w:pPr>
    <w:rPr>
      <w:rFonts w:ascii="Garamond" w:hAnsi="Garamond" w:cs="Arial"/>
      <w:b/>
      <w:bCs/>
      <w:iCs/>
      <w:sz w:val="28"/>
      <w:szCs w:val="24"/>
      <w:u w:val="single"/>
    </w:rPr>
  </w:style>
  <w:style w:type="paragraph" w:customStyle="1" w:styleId="1ZeileBriefkopf">
    <w:name w:val="1.Zeile Briefkopf"/>
    <w:basedOn w:val="Normal"/>
    <w:rsid w:val="0064076A"/>
    <w:pPr>
      <w:suppressAutoHyphens/>
      <w:spacing w:before="120" w:after="120" w:line="240" w:lineRule="auto"/>
      <w:jc w:val="both"/>
    </w:pPr>
    <w:rPr>
      <w:rFonts w:ascii="Garamond" w:eastAsia="Times New Roman" w:hAnsi="Garamond" w:cs="Garamond"/>
      <w:b/>
      <w:sz w:val="28"/>
      <w:szCs w:val="20"/>
      <w:lang w:eastAsia="zh-CN"/>
    </w:rPr>
  </w:style>
  <w:style w:type="paragraph" w:customStyle="1" w:styleId="StyleHeading2AutoCharCharCharChar">
    <w:name w:val="Style Heading 2 + Auto Char Char Char Char"/>
    <w:basedOn w:val="Heading2"/>
    <w:rsid w:val="0064076A"/>
    <w:pPr>
      <w:numPr>
        <w:numId w:val="10"/>
      </w:numPr>
      <w:pBdr>
        <w:bottom w:val="single" w:sz="8" w:space="1" w:color="000000"/>
      </w:pBdr>
      <w:spacing w:before="480" w:after="240" w:line="360" w:lineRule="auto"/>
      <w:jc w:val="both"/>
    </w:pPr>
    <w:rPr>
      <w:rFonts w:ascii="Arial" w:hAnsi="Arial" w:cs="Arial"/>
      <w:b/>
      <w:bCs/>
      <w:smallCaps/>
      <w:color w:val="000000"/>
      <w:sz w:val="28"/>
      <w:szCs w:val="28"/>
      <w:lang w:val="en-GB"/>
    </w:rPr>
  </w:style>
  <w:style w:type="paragraph" w:customStyle="1" w:styleId="StyleHeading2AutoChar">
    <w:name w:val="Style Heading 2 + Auto Char"/>
    <w:basedOn w:val="Heading2"/>
    <w:rsid w:val="0064076A"/>
    <w:pPr>
      <w:pBdr>
        <w:bottom w:val="single" w:sz="8" w:space="1" w:color="000000"/>
      </w:pBdr>
      <w:tabs>
        <w:tab w:val="left" w:pos="596"/>
      </w:tabs>
      <w:spacing w:before="480" w:after="240" w:line="360" w:lineRule="auto"/>
      <w:ind w:left="596" w:hanging="454"/>
      <w:jc w:val="both"/>
    </w:pPr>
    <w:rPr>
      <w:rFonts w:ascii="Arial" w:hAnsi="Arial" w:cs="Arial"/>
      <w:b/>
      <w:bCs/>
      <w:smallCaps/>
      <w:sz w:val="28"/>
      <w:szCs w:val="28"/>
      <w:lang w:val="en-GB"/>
    </w:rPr>
  </w:style>
  <w:style w:type="paragraph" w:customStyle="1" w:styleId="lanakbody">
    <w:name w:val="Članak_body"/>
    <w:basedOn w:val="Normal"/>
    <w:rsid w:val="0064076A"/>
    <w:pPr>
      <w:tabs>
        <w:tab w:val="left" w:pos="993"/>
      </w:tabs>
      <w:suppressAutoHyphens/>
      <w:overflowPunct w:val="0"/>
      <w:autoSpaceDE w:val="0"/>
      <w:spacing w:before="240" w:after="120" w:line="240" w:lineRule="auto"/>
      <w:ind w:left="993" w:hanging="993"/>
      <w:jc w:val="both"/>
      <w:textAlignment w:val="baseline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AbbreviationsList">
    <w:name w:val="Abbreviations List"/>
    <w:basedOn w:val="Normal"/>
    <w:rsid w:val="0064076A"/>
    <w:pPr>
      <w:tabs>
        <w:tab w:val="left" w:leader="dot" w:pos="1701"/>
      </w:tabs>
      <w:suppressAutoHyphens/>
      <w:spacing w:before="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Stil11">
    <w:name w:val="Stil11"/>
    <w:basedOn w:val="Normal"/>
    <w:next w:val="Heading4"/>
    <w:rsid w:val="0064076A"/>
    <w:pPr>
      <w:suppressAutoHyphens/>
      <w:spacing w:before="120" w:after="120" w:line="240" w:lineRule="auto"/>
      <w:jc w:val="both"/>
    </w:pPr>
    <w:rPr>
      <w:rFonts w:ascii="Arial" w:eastAsia="Times New Roman" w:hAnsi="Arial" w:cs="Arial"/>
      <w:b/>
      <w:i/>
      <w:szCs w:val="24"/>
      <w:lang w:eastAsia="zh-CN"/>
    </w:rPr>
  </w:style>
  <w:style w:type="paragraph" w:customStyle="1" w:styleId="Stil12">
    <w:name w:val="Stil12"/>
    <w:basedOn w:val="Heading4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customStyle="1" w:styleId="Stil13">
    <w:name w:val="Stil13"/>
    <w:basedOn w:val="Heading4"/>
    <w:next w:val="Stil12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customStyle="1" w:styleId="Stil14">
    <w:name w:val="Stil14"/>
    <w:basedOn w:val="Heading4"/>
    <w:next w:val="Stil12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styleId="Index2">
    <w:name w:val="index 2"/>
    <w:basedOn w:val="Normal"/>
    <w:next w:val="Normal"/>
    <w:rsid w:val="0064076A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lockquote">
    <w:name w:val="blockquote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Heading1">
    <w:name w:val="Style Heading 1"/>
    <w:basedOn w:val="Heading1"/>
    <w:rsid w:val="0064076A"/>
    <w:pPr>
      <w:keepNext w:val="0"/>
      <w:keepLines/>
      <w:pageBreakBefore/>
      <w:pBdr>
        <w:bottom w:val="single" w:sz="4" w:space="1" w:color="000000"/>
      </w:pBdr>
      <w:tabs>
        <w:tab w:val="left" w:pos="432"/>
      </w:tabs>
      <w:overflowPunct w:val="0"/>
      <w:autoSpaceDE w:val="0"/>
      <w:spacing w:after="360"/>
      <w:ind w:left="432" w:hanging="432"/>
      <w:jc w:val="both"/>
      <w:textAlignment w:val="baseline"/>
    </w:pPr>
    <w:rPr>
      <w:rFonts w:ascii="Arial" w:hAnsi="Arial" w:cs="Arial"/>
      <w:b/>
      <w:bCs/>
      <w:smallCaps/>
      <w:sz w:val="32"/>
      <w:szCs w:val="32"/>
      <w:lang w:val="en-AU"/>
    </w:rPr>
  </w:style>
  <w:style w:type="paragraph" w:customStyle="1" w:styleId="StyleStyleHeading2Right025cmGaramondJustified">
    <w:name w:val="Style Style Heading 2 + Right:  025 cm + Garamond Justified"/>
    <w:basedOn w:val="StyleHeading2Right025cm"/>
    <w:rsid w:val="0064076A"/>
    <w:pPr>
      <w:ind w:left="1797"/>
    </w:pPr>
  </w:style>
  <w:style w:type="paragraph" w:customStyle="1" w:styleId="bezcrte">
    <w:name w:val="bezcrte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StandardWeb1">
    <w:name w:val="Standard (Web)1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heading4CharCharCharChar">
    <w:name w:val="heading 4 Char Char Char Char"/>
    <w:basedOn w:val="Normal"/>
    <w:rsid w:val="0064076A"/>
    <w:pPr>
      <w:tabs>
        <w:tab w:val="left" w:pos="1800"/>
      </w:tabs>
      <w:suppressAutoHyphens/>
      <w:spacing w:after="0" w:line="240" w:lineRule="auto"/>
      <w:ind w:left="1800" w:hanging="360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Tablicaslika1">
    <w:name w:val="Tablica slika1"/>
    <w:basedOn w:val="Normal"/>
    <w:next w:val="Normal"/>
    <w:rsid w:val="0064076A"/>
    <w:pPr>
      <w:suppressAutoHyphens/>
      <w:spacing w:after="0" w:line="240" w:lineRule="auto"/>
      <w:ind w:left="480" w:hanging="4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redmetkomentara1">
    <w:name w:val="Predmet komentara1"/>
    <w:basedOn w:val="Tekstkomentara1"/>
    <w:next w:val="Tekstkomentara1"/>
    <w:rsid w:val="0064076A"/>
    <w:rPr>
      <w:b/>
      <w:bCs/>
    </w:rPr>
  </w:style>
  <w:style w:type="paragraph" w:customStyle="1" w:styleId="TOCNaslov1">
    <w:name w:val="TOC Naslov1"/>
    <w:basedOn w:val="Heading1"/>
    <w:next w:val="Normal"/>
    <w:rsid w:val="0064076A"/>
    <w:pPr>
      <w:keepLines/>
      <w:spacing w:before="480" w:line="276" w:lineRule="auto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TextBig">
    <w:name w:val="Table Text Big"/>
    <w:basedOn w:val="Normal"/>
    <w:rsid w:val="0064076A"/>
    <w:pPr>
      <w:suppressAutoHyphens/>
      <w:spacing w:after="0" w:line="240" w:lineRule="auto"/>
    </w:pPr>
    <w:rPr>
      <w:rFonts w:ascii="Book Antiqua" w:eastAsia="Times New Roman" w:hAnsi="Book Antiqua" w:cs="Book Antiqua"/>
      <w:sz w:val="24"/>
      <w:szCs w:val="24"/>
      <w:lang w:eastAsia="zh-CN"/>
    </w:rPr>
  </w:style>
  <w:style w:type="paragraph" w:customStyle="1" w:styleId="Checklist">
    <w:name w:val="Checklist"/>
    <w:basedOn w:val="BodyText"/>
    <w:rsid w:val="0064076A"/>
    <w:pPr>
      <w:keepLines/>
      <w:numPr>
        <w:numId w:val="8"/>
      </w:numPr>
      <w:suppressAutoHyphens w:val="0"/>
      <w:spacing w:after="120"/>
      <w:jc w:val="left"/>
    </w:pPr>
    <w:rPr>
      <w:rFonts w:ascii="Book Antiqua" w:hAnsi="Book Antiqua" w:cs="Book Antiqua"/>
      <w:szCs w:val="24"/>
      <w:lang w:val="hr-HR"/>
    </w:rPr>
  </w:style>
  <w:style w:type="paragraph" w:customStyle="1" w:styleId="TableText1">
    <w:name w:val="Table Text"/>
    <w:basedOn w:val="Normal"/>
    <w:rsid w:val="0064076A"/>
    <w:pPr>
      <w:suppressAutoHyphens/>
      <w:spacing w:after="0" w:line="240" w:lineRule="auto"/>
    </w:pPr>
    <w:rPr>
      <w:rFonts w:ascii="Book Antiqua" w:eastAsia="Times New Roman" w:hAnsi="Book Antiqua" w:cs="Book Antiqua"/>
      <w:sz w:val="20"/>
      <w:szCs w:val="24"/>
      <w:lang w:eastAsia="zh-CN"/>
    </w:rPr>
  </w:style>
  <w:style w:type="paragraph" w:customStyle="1" w:styleId="NumberList">
    <w:name w:val="Number List"/>
    <w:basedOn w:val="BodyText"/>
    <w:rsid w:val="0064076A"/>
    <w:pPr>
      <w:numPr>
        <w:numId w:val="21"/>
      </w:numPr>
      <w:suppressAutoHyphens w:val="0"/>
      <w:overflowPunct w:val="0"/>
      <w:autoSpaceDE w:val="0"/>
      <w:spacing w:before="60" w:after="60"/>
      <w:ind w:left="3240"/>
      <w:jc w:val="left"/>
      <w:textAlignment w:val="baseline"/>
    </w:pPr>
    <w:rPr>
      <w:rFonts w:ascii="Book Antiqua" w:hAnsi="Book Antiqua" w:cs="Book Antiqua"/>
      <w:sz w:val="20"/>
      <w:lang w:val="hr-HR"/>
    </w:rPr>
  </w:style>
  <w:style w:type="paragraph" w:customStyle="1" w:styleId="Immagine">
    <w:name w:val="Immagine"/>
    <w:basedOn w:val="Normal"/>
    <w:next w:val="Normal"/>
    <w:rsid w:val="0064076A"/>
    <w:pPr>
      <w:keepNext/>
      <w:suppressAutoHyphens/>
      <w:spacing w:before="120" w:after="120" w:line="240" w:lineRule="auto"/>
      <w:jc w:val="center"/>
    </w:pPr>
    <w:rPr>
      <w:rFonts w:ascii="Garamond" w:eastAsia="Times New Roman" w:hAnsi="Garamond" w:cs="Garamond"/>
      <w:sz w:val="20"/>
      <w:szCs w:val="18"/>
      <w:lang w:val="en-GB" w:eastAsia="zh-CN"/>
    </w:rPr>
  </w:style>
  <w:style w:type="paragraph" w:customStyle="1" w:styleId="Titolo3side">
    <w:name w:val="Titolo 3_side"/>
    <w:basedOn w:val="Heading5"/>
    <w:rsid w:val="0064076A"/>
    <w:pPr>
      <w:keepNext/>
      <w:spacing w:before="0" w:after="0"/>
    </w:pPr>
    <w:rPr>
      <w:b/>
      <w:bCs/>
      <w:sz w:val="24"/>
      <w:szCs w:val="24"/>
    </w:rPr>
  </w:style>
  <w:style w:type="paragraph" w:customStyle="1" w:styleId="Naslov2">
    <w:name w:val="Naslov2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8"/>
      <w:szCs w:val="20"/>
      <w:lang w:eastAsia="zh-CN"/>
    </w:rPr>
  </w:style>
  <w:style w:type="paragraph" w:customStyle="1" w:styleId="Naslov11">
    <w:name w:val="Naslov 11"/>
    <w:next w:val="TOCNaslov1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8"/>
      <w:szCs w:val="20"/>
      <w:lang w:eastAsia="zh-CN"/>
    </w:rPr>
  </w:style>
  <w:style w:type="paragraph" w:customStyle="1" w:styleId="Podnaslov1">
    <w:name w:val="Podnaslov1"/>
    <w:basedOn w:val="Heading2"/>
    <w:qFormat/>
    <w:rsid w:val="0064076A"/>
    <w:pPr>
      <w:tabs>
        <w:tab w:val="left" w:pos="576"/>
      </w:tabs>
      <w:spacing w:before="240" w:after="60"/>
      <w:ind w:left="576" w:hanging="576"/>
      <w:jc w:val="left"/>
    </w:pPr>
    <w:rPr>
      <w:b/>
      <w:sz w:val="24"/>
    </w:rPr>
  </w:style>
  <w:style w:type="paragraph" w:customStyle="1" w:styleId="WW-Default">
    <w:name w:val="WW-Default"/>
    <w:rsid w:val="0064076A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tekst">
    <w:name w:val="tekst"/>
    <w:basedOn w:val="Normal"/>
    <w:rsid w:val="0064076A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b/>
      <w:i/>
      <w:sz w:val="20"/>
      <w:szCs w:val="20"/>
      <w:lang w:eastAsia="zh-CN"/>
    </w:rPr>
  </w:style>
  <w:style w:type="paragraph" w:customStyle="1" w:styleId="drugakolona">
    <w:name w:val="druga kolona"/>
    <w:basedOn w:val="Normal"/>
    <w:rsid w:val="0064076A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i/>
      <w:sz w:val="20"/>
      <w:szCs w:val="20"/>
      <w:lang w:eastAsia="zh-CN"/>
    </w:rPr>
  </w:style>
  <w:style w:type="paragraph" w:customStyle="1" w:styleId="TableContents">
    <w:name w:val="Table Contents"/>
    <w:basedOn w:val="Normal"/>
    <w:rsid w:val="0064076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customStyle="1" w:styleId="TableHeading">
    <w:name w:val="Table Heading"/>
    <w:basedOn w:val="TableContents"/>
    <w:rsid w:val="0064076A"/>
    <w:pPr>
      <w:jc w:val="center"/>
    </w:pPr>
    <w:rPr>
      <w:b/>
      <w:bCs/>
    </w:rPr>
  </w:style>
  <w:style w:type="paragraph" w:styleId="NoSpacing">
    <w:name w:val="No Spacing"/>
    <w:uiPriority w:val="1"/>
    <w:qFormat/>
    <w:rsid w:val="0064076A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EB70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70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70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0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0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C3AC1-6C3B-42B3-B7AA-929550203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2021-06-17T11:28:00Z</dcterms:created>
  <dcterms:modified xsi:type="dcterms:W3CDTF">2021-12-28T13:54:00Z</dcterms:modified>
</cp:coreProperties>
</file>